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C67" w:rsidRPr="00875EE5" w:rsidRDefault="00CA0C67" w:rsidP="00CA0C67">
      <w:pPr>
        <w:spacing w:line="276" w:lineRule="auto"/>
        <w:ind w:left="-567" w:right="-285"/>
        <w:jc w:val="center"/>
        <w:rPr>
          <w:b/>
          <w:lang w:val="ru-RU"/>
        </w:rPr>
      </w:pPr>
      <w:r w:rsidRPr="00875EE5">
        <w:rPr>
          <w:b/>
          <w:lang w:val="ru-RU"/>
        </w:rPr>
        <w:t xml:space="preserve">  Государственное бюджетное профессиональное </w:t>
      </w:r>
    </w:p>
    <w:p w:rsidR="00CA0C67" w:rsidRPr="00875EE5" w:rsidRDefault="00CA0C67" w:rsidP="00CA0C67">
      <w:pPr>
        <w:spacing w:line="276" w:lineRule="auto"/>
        <w:ind w:left="-567" w:right="-285"/>
        <w:jc w:val="center"/>
        <w:rPr>
          <w:b/>
          <w:lang w:val="ru-RU"/>
        </w:rPr>
      </w:pPr>
      <w:proofErr w:type="gramStart"/>
      <w:r w:rsidRPr="00875EE5">
        <w:rPr>
          <w:b/>
          <w:lang w:val="ru-RU"/>
        </w:rPr>
        <w:t>образовательное</w:t>
      </w:r>
      <w:proofErr w:type="gramEnd"/>
      <w:r w:rsidRPr="00875EE5">
        <w:rPr>
          <w:b/>
          <w:lang w:val="ru-RU"/>
        </w:rPr>
        <w:t xml:space="preserve"> учреждение </w:t>
      </w:r>
    </w:p>
    <w:p w:rsidR="00CA0C67" w:rsidRPr="00875EE5" w:rsidRDefault="00CA0C67" w:rsidP="00CA0C67">
      <w:pPr>
        <w:spacing w:line="276" w:lineRule="auto"/>
        <w:ind w:left="-567" w:right="-285"/>
        <w:jc w:val="center"/>
        <w:rPr>
          <w:b/>
          <w:lang w:val="ru-RU"/>
        </w:rPr>
      </w:pPr>
      <w:r w:rsidRPr="00875EE5">
        <w:rPr>
          <w:b/>
          <w:lang w:val="ru-RU"/>
        </w:rPr>
        <w:t>Ростовской области</w:t>
      </w:r>
    </w:p>
    <w:p w:rsidR="00CA0C67" w:rsidRPr="00875EE5" w:rsidRDefault="00CA0C67" w:rsidP="00CA0C67">
      <w:pPr>
        <w:spacing w:line="276" w:lineRule="auto"/>
        <w:ind w:left="-567" w:right="-285"/>
        <w:jc w:val="center"/>
        <w:rPr>
          <w:b/>
          <w:lang w:val="ru-RU"/>
        </w:rPr>
      </w:pPr>
      <w:r w:rsidRPr="00875EE5">
        <w:rPr>
          <w:b/>
          <w:lang w:val="ru-RU"/>
        </w:rPr>
        <w:t>«Донской педагогический колледж»</w:t>
      </w:r>
    </w:p>
    <w:p w:rsidR="00CA0C67" w:rsidRPr="00875EE5" w:rsidRDefault="00CA0C67" w:rsidP="00CA0C67">
      <w:pPr>
        <w:spacing w:line="276" w:lineRule="auto"/>
        <w:ind w:left="-567" w:right="-285"/>
        <w:jc w:val="both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ind w:left="-567" w:right="-285"/>
        <w:jc w:val="both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ind w:left="-567" w:right="-285"/>
        <w:jc w:val="both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ind w:left="5664" w:firstLine="708"/>
        <w:jc w:val="center"/>
        <w:rPr>
          <w:lang w:val="ru-RU"/>
        </w:rPr>
      </w:pPr>
      <w:r w:rsidRPr="00875EE5">
        <w:rPr>
          <w:lang w:val="ru-RU"/>
        </w:rPr>
        <w:t xml:space="preserve">УТВЕРЖДАЮ: </w:t>
      </w:r>
    </w:p>
    <w:p w:rsidR="00CA0C67" w:rsidRPr="00875EE5" w:rsidRDefault="00CA0C67" w:rsidP="00CA0C67">
      <w:pPr>
        <w:spacing w:line="276" w:lineRule="auto"/>
        <w:jc w:val="right"/>
        <w:rPr>
          <w:lang w:val="ru-RU"/>
        </w:rPr>
      </w:pPr>
      <w:r w:rsidRPr="00875EE5">
        <w:rPr>
          <w:lang w:val="ru-RU"/>
        </w:rPr>
        <w:t>Заместитель директора по УМР</w:t>
      </w:r>
    </w:p>
    <w:p w:rsidR="00CA0C67" w:rsidRPr="00875EE5" w:rsidRDefault="00CA0C67" w:rsidP="00CA0C67">
      <w:pPr>
        <w:spacing w:line="276" w:lineRule="auto"/>
        <w:jc w:val="right"/>
        <w:rPr>
          <w:lang w:val="ru-RU"/>
        </w:rPr>
      </w:pPr>
      <w:r w:rsidRPr="00875EE5">
        <w:rPr>
          <w:lang w:val="ru-RU"/>
        </w:rPr>
        <w:t>____________</w:t>
      </w:r>
      <w:proofErr w:type="gramStart"/>
      <w:r w:rsidRPr="00875EE5">
        <w:rPr>
          <w:lang w:val="ru-RU"/>
        </w:rPr>
        <w:t xml:space="preserve">_  </w:t>
      </w:r>
      <w:proofErr w:type="spellStart"/>
      <w:r w:rsidRPr="00875EE5">
        <w:rPr>
          <w:lang w:val="ru-RU"/>
        </w:rPr>
        <w:t>Н.Б.Джумайло</w:t>
      </w:r>
      <w:proofErr w:type="spellEnd"/>
      <w:proofErr w:type="gramEnd"/>
    </w:p>
    <w:p w:rsidR="00CA0C67" w:rsidRPr="00875EE5" w:rsidRDefault="00CA0C67" w:rsidP="00CA0C67">
      <w:pPr>
        <w:tabs>
          <w:tab w:val="left" w:pos="5812"/>
        </w:tabs>
        <w:spacing w:line="276" w:lineRule="auto"/>
        <w:jc w:val="right"/>
        <w:rPr>
          <w:lang w:val="ru-RU"/>
        </w:rPr>
      </w:pPr>
      <w:r w:rsidRPr="00875EE5">
        <w:rPr>
          <w:lang w:val="ru-RU"/>
        </w:rPr>
        <w:t>«</w:t>
      </w:r>
      <w:r w:rsidRPr="00875EE5">
        <w:rPr>
          <w:u w:val="single"/>
          <w:lang w:val="ru-RU"/>
        </w:rPr>
        <w:t xml:space="preserve">         </w:t>
      </w:r>
      <w:r w:rsidRPr="00875EE5">
        <w:rPr>
          <w:lang w:val="ru-RU"/>
        </w:rPr>
        <w:t xml:space="preserve">» </w:t>
      </w:r>
      <w:r w:rsidRPr="00875EE5">
        <w:rPr>
          <w:u w:val="single"/>
          <w:lang w:val="ru-RU"/>
        </w:rPr>
        <w:t xml:space="preserve">                           </w:t>
      </w:r>
      <w:r w:rsidR="0073594B" w:rsidRPr="00875EE5">
        <w:rPr>
          <w:lang w:val="ru-RU"/>
        </w:rPr>
        <w:t xml:space="preserve"> 2020</w:t>
      </w:r>
      <w:r w:rsidRPr="00875EE5">
        <w:rPr>
          <w:lang w:val="ru-RU"/>
        </w:rPr>
        <w:t xml:space="preserve"> г.</w:t>
      </w:r>
    </w:p>
    <w:p w:rsidR="00CA0C67" w:rsidRPr="00875EE5" w:rsidRDefault="00CA0C67" w:rsidP="00CA0C67">
      <w:pPr>
        <w:spacing w:line="276" w:lineRule="auto"/>
        <w:jc w:val="center"/>
        <w:rPr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lang w:val="ru-RU"/>
        </w:rPr>
      </w:pPr>
      <w:r w:rsidRPr="00875EE5">
        <w:rPr>
          <w:b/>
          <w:lang w:val="ru-RU"/>
        </w:rPr>
        <w:t>Рабочая программа профессионального модуля</w:t>
      </w: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  <w:proofErr w:type="gramStart"/>
      <w:r w:rsidRPr="00875EE5">
        <w:rPr>
          <w:b/>
          <w:lang w:val="ru-RU"/>
        </w:rPr>
        <w:t>ПМ.01  Организация</w:t>
      </w:r>
      <w:proofErr w:type="gramEnd"/>
      <w:r w:rsidRPr="00875EE5">
        <w:rPr>
          <w:b/>
          <w:lang w:val="ru-RU"/>
        </w:rPr>
        <w:t xml:space="preserve"> адаптивного  физического </w:t>
      </w: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  <w:proofErr w:type="gramStart"/>
      <w:r w:rsidRPr="00875EE5">
        <w:rPr>
          <w:b/>
          <w:lang w:val="ru-RU"/>
        </w:rPr>
        <w:t>воспитания</w:t>
      </w:r>
      <w:proofErr w:type="gramEnd"/>
      <w:r w:rsidRPr="00875EE5">
        <w:rPr>
          <w:b/>
          <w:lang w:val="ru-RU"/>
        </w:rPr>
        <w:t xml:space="preserve"> обучающихся в общеобразовательных </w:t>
      </w:r>
    </w:p>
    <w:p w:rsidR="00CA0C67" w:rsidRPr="00875EE5" w:rsidRDefault="00CA0C67" w:rsidP="00CA0C67">
      <w:pPr>
        <w:spacing w:line="276" w:lineRule="auto"/>
        <w:jc w:val="center"/>
        <w:rPr>
          <w:lang w:val="ru-RU"/>
        </w:rPr>
      </w:pPr>
      <w:proofErr w:type="gramStart"/>
      <w:r w:rsidRPr="00875EE5">
        <w:rPr>
          <w:b/>
          <w:lang w:val="ru-RU"/>
        </w:rPr>
        <w:t>организациях</w:t>
      </w:r>
      <w:proofErr w:type="gramEnd"/>
    </w:p>
    <w:p w:rsidR="00CA0C67" w:rsidRPr="00875EE5" w:rsidRDefault="00CA0C67" w:rsidP="00CA0C67">
      <w:pPr>
        <w:spacing w:line="276" w:lineRule="auto"/>
        <w:jc w:val="center"/>
        <w:rPr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lang w:val="ru-RU"/>
        </w:rPr>
      </w:pPr>
      <w:r w:rsidRPr="00875EE5">
        <w:rPr>
          <w:lang w:val="ru-RU"/>
        </w:rPr>
        <w:t>Программы подготовки специалиста среднего звена (ППССЗ)</w:t>
      </w:r>
    </w:p>
    <w:p w:rsidR="00CA0C67" w:rsidRPr="00875EE5" w:rsidRDefault="00CA0C67" w:rsidP="00CA0C67">
      <w:pPr>
        <w:spacing w:line="276" w:lineRule="auto"/>
        <w:jc w:val="center"/>
        <w:rPr>
          <w:lang w:val="ru-RU"/>
        </w:rPr>
      </w:pPr>
      <w:proofErr w:type="gramStart"/>
      <w:r w:rsidRPr="00875EE5">
        <w:rPr>
          <w:lang w:val="ru-RU"/>
        </w:rPr>
        <w:t>по</w:t>
      </w:r>
      <w:proofErr w:type="gramEnd"/>
      <w:r w:rsidRPr="00875EE5">
        <w:rPr>
          <w:lang w:val="ru-RU"/>
        </w:rPr>
        <w:t xml:space="preserve">   специальности</w:t>
      </w:r>
    </w:p>
    <w:p w:rsidR="00CA0C67" w:rsidRPr="00875EE5" w:rsidRDefault="00CA0C67" w:rsidP="00CA0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center"/>
        <w:rPr>
          <w:caps/>
          <w:lang w:val="ru-RU"/>
        </w:rPr>
      </w:pPr>
      <w:r w:rsidRPr="00875EE5">
        <w:rPr>
          <w:lang w:val="ru-RU"/>
        </w:rPr>
        <w:t>49.02.02 Адаптивная физическая культура</w:t>
      </w: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  <w:r w:rsidRPr="00875EE5">
        <w:rPr>
          <w:b/>
          <w:lang w:val="ru-RU"/>
        </w:rPr>
        <w:t>Ростов-на-Дону</w:t>
      </w:r>
    </w:p>
    <w:p w:rsidR="00CA0C67" w:rsidRPr="00875EE5" w:rsidRDefault="0073594B" w:rsidP="00CA0C67">
      <w:pPr>
        <w:spacing w:line="276" w:lineRule="auto"/>
        <w:jc w:val="center"/>
        <w:rPr>
          <w:b/>
          <w:lang w:val="ru-RU"/>
        </w:rPr>
      </w:pPr>
      <w:r w:rsidRPr="00875EE5">
        <w:rPr>
          <w:b/>
          <w:lang w:val="ru-RU"/>
        </w:rPr>
        <w:t>2020</w:t>
      </w:r>
    </w:p>
    <w:p w:rsidR="00CA0C67" w:rsidRDefault="00CA0C67" w:rsidP="00CA0C67">
      <w:pPr>
        <w:spacing w:line="276" w:lineRule="auto"/>
        <w:ind w:left="-426" w:firstLine="426"/>
        <w:jc w:val="both"/>
        <w:rPr>
          <w:lang w:val="ru-RU"/>
        </w:rPr>
      </w:pPr>
    </w:p>
    <w:p w:rsidR="00875EE5" w:rsidRDefault="00875EE5" w:rsidP="00CA0C67">
      <w:pPr>
        <w:spacing w:line="276" w:lineRule="auto"/>
        <w:ind w:left="-426" w:firstLine="426"/>
        <w:jc w:val="both"/>
        <w:rPr>
          <w:lang w:val="ru-RU"/>
        </w:rPr>
      </w:pPr>
    </w:p>
    <w:p w:rsidR="00875EE5" w:rsidRDefault="00875EE5" w:rsidP="00CA0C67">
      <w:pPr>
        <w:spacing w:line="276" w:lineRule="auto"/>
        <w:ind w:left="-426" w:firstLine="426"/>
        <w:jc w:val="both"/>
        <w:rPr>
          <w:lang w:val="ru-RU"/>
        </w:rPr>
      </w:pPr>
    </w:p>
    <w:p w:rsidR="00875EE5" w:rsidRDefault="00875EE5" w:rsidP="00CA0C67">
      <w:pPr>
        <w:spacing w:line="276" w:lineRule="auto"/>
        <w:ind w:left="-426" w:firstLine="426"/>
        <w:jc w:val="both"/>
        <w:rPr>
          <w:lang w:val="ru-RU"/>
        </w:rPr>
      </w:pPr>
    </w:p>
    <w:p w:rsidR="00875EE5" w:rsidRDefault="00875EE5" w:rsidP="00CA0C67">
      <w:pPr>
        <w:spacing w:line="276" w:lineRule="auto"/>
        <w:ind w:left="-426" w:firstLine="426"/>
        <w:jc w:val="both"/>
        <w:rPr>
          <w:lang w:val="ru-RU"/>
        </w:rPr>
      </w:pPr>
    </w:p>
    <w:p w:rsidR="00875EE5" w:rsidRPr="00875EE5" w:rsidRDefault="00875EE5" w:rsidP="00CA0C67">
      <w:pPr>
        <w:spacing w:line="276" w:lineRule="auto"/>
        <w:ind w:left="-426" w:firstLine="426"/>
        <w:jc w:val="both"/>
        <w:rPr>
          <w:lang w:val="ru-RU"/>
        </w:rPr>
      </w:pPr>
    </w:p>
    <w:p w:rsidR="00CA0C67" w:rsidRPr="00875EE5" w:rsidRDefault="00CA0C67" w:rsidP="00CA0C67">
      <w:pPr>
        <w:spacing w:line="276" w:lineRule="auto"/>
        <w:ind w:left="-426" w:firstLine="426"/>
        <w:jc w:val="both"/>
        <w:rPr>
          <w:lang w:val="ru-RU"/>
        </w:rPr>
      </w:pPr>
    </w:p>
    <w:p w:rsidR="00CA0C67" w:rsidRPr="00875EE5" w:rsidRDefault="00CA0C67" w:rsidP="00CA0C67">
      <w:pPr>
        <w:spacing w:line="276" w:lineRule="auto"/>
        <w:ind w:left="-426" w:firstLine="426"/>
        <w:jc w:val="both"/>
        <w:rPr>
          <w:lang w:val="ru-RU"/>
        </w:rPr>
      </w:pPr>
      <w:r w:rsidRPr="00875EE5">
        <w:rPr>
          <w:lang w:val="ru-RU"/>
        </w:rPr>
        <w:t>Рабочая программа профессионального модуля разработана на основ</w:t>
      </w:r>
      <w:r w:rsidRPr="00875EE5">
        <w:t>e</w:t>
      </w:r>
      <w:r w:rsidRPr="00875EE5">
        <w:rPr>
          <w:lang w:val="ru-RU"/>
        </w:rPr>
        <w:t xml:space="preserve"> Федерального государственного образовательного стандарта   по специальности   среднего профессионального образования   49.02.02 Адаптивная физическая культура</w:t>
      </w:r>
    </w:p>
    <w:p w:rsidR="00CA0C67" w:rsidRPr="00875EE5" w:rsidRDefault="00CA0C67" w:rsidP="00CA0C67">
      <w:pPr>
        <w:spacing w:line="276" w:lineRule="auto"/>
        <w:rPr>
          <w:lang w:val="ru-RU"/>
        </w:rPr>
      </w:pPr>
      <w:r w:rsidRPr="00875EE5">
        <w:rPr>
          <w:lang w:val="ru-RU"/>
        </w:rPr>
        <w:t xml:space="preserve"> </w:t>
      </w:r>
      <w:r w:rsidRPr="00875EE5">
        <w:rPr>
          <w:lang w:val="ru-RU"/>
        </w:rPr>
        <w:tab/>
      </w:r>
    </w:p>
    <w:p w:rsidR="00CA0C67" w:rsidRPr="00875EE5" w:rsidRDefault="00CA0C67" w:rsidP="00CA0C67">
      <w:pPr>
        <w:spacing w:line="276" w:lineRule="auto"/>
        <w:ind w:left="-426" w:firstLine="426"/>
        <w:jc w:val="both"/>
        <w:rPr>
          <w:lang w:val="ru-RU"/>
        </w:rPr>
      </w:pPr>
      <w:r w:rsidRPr="00875EE5">
        <w:rPr>
          <w:lang w:val="ru-RU"/>
        </w:rPr>
        <w:t>Организация-разработчик: Государственное бюджетное профессиональное образовательное учреждение Ростовской области «Донской педагогический колледж»</w:t>
      </w:r>
    </w:p>
    <w:p w:rsidR="00CA0C67" w:rsidRPr="00875EE5" w:rsidRDefault="00CA0C67" w:rsidP="00CA0C67">
      <w:pPr>
        <w:spacing w:line="276" w:lineRule="auto"/>
        <w:ind w:left="-426" w:firstLine="426"/>
        <w:jc w:val="both"/>
        <w:rPr>
          <w:lang w:val="ru-RU"/>
        </w:rPr>
      </w:pPr>
      <w:r w:rsidRPr="00875EE5">
        <w:rPr>
          <w:lang w:val="ru-RU"/>
        </w:rPr>
        <w:t xml:space="preserve">Разработчики: </w:t>
      </w:r>
    </w:p>
    <w:p w:rsidR="00CA0C67" w:rsidRPr="00875EE5" w:rsidRDefault="00CA0C67" w:rsidP="00CA0C67">
      <w:pPr>
        <w:spacing w:line="276" w:lineRule="auto"/>
        <w:ind w:left="-426" w:firstLine="426"/>
        <w:jc w:val="both"/>
        <w:rPr>
          <w:lang w:val="ru-RU"/>
        </w:rPr>
      </w:pPr>
      <w:r w:rsidRPr="00875EE5">
        <w:rPr>
          <w:lang w:val="ru-RU"/>
        </w:rPr>
        <w:t xml:space="preserve">Пониделко М.И., </w:t>
      </w:r>
      <w:proofErr w:type="gramStart"/>
      <w:r w:rsidRPr="00875EE5">
        <w:rPr>
          <w:lang w:val="ru-RU"/>
        </w:rPr>
        <w:t>преподаватель  физической</w:t>
      </w:r>
      <w:proofErr w:type="gramEnd"/>
      <w:r w:rsidRPr="00875EE5">
        <w:rPr>
          <w:lang w:val="ru-RU"/>
        </w:rPr>
        <w:t xml:space="preserve"> культуры</w:t>
      </w:r>
    </w:p>
    <w:p w:rsidR="00CA0C67" w:rsidRPr="00875EE5" w:rsidRDefault="00CA0C67" w:rsidP="00CA0C67">
      <w:pPr>
        <w:spacing w:line="276" w:lineRule="auto"/>
        <w:ind w:left="-426" w:firstLine="426"/>
        <w:jc w:val="both"/>
        <w:rPr>
          <w:lang w:val="ru-RU"/>
        </w:rPr>
      </w:pPr>
      <w:r w:rsidRPr="00875EE5">
        <w:rPr>
          <w:lang w:val="ru-RU"/>
        </w:rPr>
        <w:t xml:space="preserve">Коваленко А.В., преподаватель физической культуры, </w:t>
      </w:r>
      <w:proofErr w:type="spellStart"/>
      <w:r w:rsidRPr="00875EE5">
        <w:rPr>
          <w:lang w:val="ru-RU"/>
        </w:rPr>
        <w:t>к.п.н</w:t>
      </w:r>
      <w:proofErr w:type="spellEnd"/>
      <w:r w:rsidRPr="00875EE5">
        <w:rPr>
          <w:lang w:val="ru-RU"/>
        </w:rPr>
        <w:t>.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</w:p>
    <w:p w:rsidR="00CA0C67" w:rsidRPr="00737283" w:rsidRDefault="00CA0C67" w:rsidP="00CA0C67">
      <w:pPr>
        <w:spacing w:line="276" w:lineRule="auto"/>
        <w:jc w:val="both"/>
        <w:rPr>
          <w:lang w:val="ru-RU"/>
        </w:rPr>
      </w:pPr>
      <w:proofErr w:type="gramStart"/>
      <w:r w:rsidRPr="00737283">
        <w:rPr>
          <w:lang w:val="ru-RU"/>
        </w:rPr>
        <w:t>Рекомендовано  ПЦК</w:t>
      </w:r>
      <w:proofErr w:type="gramEnd"/>
      <w:r w:rsidRPr="00737283">
        <w:rPr>
          <w:lang w:val="ru-RU"/>
        </w:rPr>
        <w:t xml:space="preserve"> физической культуры и спорта</w:t>
      </w:r>
    </w:p>
    <w:p w:rsidR="00CA0C67" w:rsidRPr="00737283" w:rsidRDefault="00CA0C67" w:rsidP="00CA0C67">
      <w:pPr>
        <w:spacing w:line="276" w:lineRule="auto"/>
        <w:jc w:val="both"/>
        <w:rPr>
          <w:lang w:val="ru-RU"/>
        </w:rPr>
      </w:pPr>
      <w:proofErr w:type="gramStart"/>
      <w:r w:rsidRPr="00737283">
        <w:rPr>
          <w:lang w:val="ru-RU"/>
        </w:rPr>
        <w:t>Протокол  №</w:t>
      </w:r>
      <w:proofErr w:type="gramEnd"/>
      <w:r w:rsidR="00737283" w:rsidRPr="00737283">
        <w:rPr>
          <w:lang w:val="ru-RU"/>
        </w:rPr>
        <w:t xml:space="preserve"> 7</w:t>
      </w:r>
      <w:r w:rsidRPr="00737283">
        <w:rPr>
          <w:lang w:val="ru-RU"/>
        </w:rPr>
        <w:t xml:space="preserve"> от  «1</w:t>
      </w:r>
      <w:r w:rsidR="00737283" w:rsidRPr="00737283">
        <w:rPr>
          <w:lang w:val="ru-RU"/>
        </w:rPr>
        <w:t>8»  июня 2020</w:t>
      </w:r>
      <w:r w:rsidRPr="00737283">
        <w:rPr>
          <w:lang w:val="ru-RU"/>
        </w:rPr>
        <w:t xml:space="preserve"> г.</w:t>
      </w:r>
      <w:r w:rsidRPr="00737283">
        <w:rPr>
          <w:noProof/>
          <w:lang w:val="ru-RU" w:eastAsia="ru-RU"/>
        </w:rPr>
        <w:t xml:space="preserve"> </w:t>
      </w:r>
      <w:r w:rsidRPr="00737283">
        <w:rPr>
          <w:noProof/>
          <w:lang w:val="ru-RU"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6941820</wp:posOffset>
                </wp:positionH>
                <wp:positionV relativeFrom="paragraph">
                  <wp:posOffset>12065</wp:posOffset>
                </wp:positionV>
                <wp:extent cx="16764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FEF0A" id="Прямая соединительная линия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6.6pt,.95pt" to="678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" strokeweight=".25pt"/>
            </w:pict>
          </mc:Fallback>
        </mc:AlternateContent>
      </w:r>
    </w:p>
    <w:p w:rsidR="00CA0C67" w:rsidRPr="00737283" w:rsidRDefault="00CA0C67" w:rsidP="00CA0C67">
      <w:pPr>
        <w:shd w:val="clear" w:color="auto" w:fill="FFFFFF"/>
        <w:spacing w:line="276" w:lineRule="auto"/>
        <w:rPr>
          <w:lang w:val="ru-RU"/>
        </w:rPr>
      </w:pPr>
    </w:p>
    <w:p w:rsidR="00CA0C67" w:rsidRPr="00737283" w:rsidRDefault="00CA0C67" w:rsidP="00CA0C67">
      <w:pPr>
        <w:shd w:val="clear" w:color="auto" w:fill="FFFFFF"/>
        <w:spacing w:line="276" w:lineRule="auto"/>
        <w:rPr>
          <w:lang w:val="ru-RU"/>
        </w:rPr>
      </w:pPr>
      <w:r w:rsidRPr="00737283">
        <w:rPr>
          <w:lang w:val="ru-RU"/>
        </w:rPr>
        <w:t>Председатель ПЦК                                   Коваленко А.В.</w:t>
      </w:r>
    </w:p>
    <w:p w:rsidR="00CA0C67" w:rsidRPr="00737283" w:rsidRDefault="00CA0C67" w:rsidP="00CA0C67">
      <w:pPr>
        <w:spacing w:line="276" w:lineRule="auto"/>
        <w:jc w:val="both"/>
        <w:rPr>
          <w:lang w:val="ru-RU"/>
        </w:rPr>
      </w:pPr>
    </w:p>
    <w:p w:rsidR="00CA0C67" w:rsidRPr="00737283" w:rsidRDefault="00CA0C67" w:rsidP="00CA0C67">
      <w:pPr>
        <w:spacing w:line="276" w:lineRule="auto"/>
        <w:jc w:val="both"/>
        <w:rPr>
          <w:lang w:val="ru-RU"/>
        </w:rPr>
      </w:pPr>
    </w:p>
    <w:p w:rsidR="00737283" w:rsidRPr="00737283" w:rsidRDefault="00CA0C67" w:rsidP="00CA0C67">
      <w:pPr>
        <w:spacing w:line="276" w:lineRule="auto"/>
        <w:jc w:val="both"/>
        <w:rPr>
          <w:lang w:val="ru-RU"/>
        </w:rPr>
      </w:pPr>
      <w:r w:rsidRPr="00737283">
        <w:rPr>
          <w:lang w:val="ru-RU"/>
        </w:rPr>
        <w:t xml:space="preserve">Утверждено на заседании объединенной методической комиссии </w:t>
      </w:r>
      <w:proofErr w:type="gramStart"/>
      <w:r w:rsidRPr="00737283">
        <w:rPr>
          <w:lang w:val="ru-RU"/>
        </w:rPr>
        <w:t>ГБПОУ</w:t>
      </w:r>
      <w:r w:rsidR="00737283" w:rsidRPr="00737283">
        <w:rPr>
          <w:lang w:val="ru-RU"/>
        </w:rPr>
        <w:t xml:space="preserve">  РО</w:t>
      </w:r>
      <w:proofErr w:type="gramEnd"/>
      <w:r w:rsidR="00737283" w:rsidRPr="00737283">
        <w:rPr>
          <w:lang w:val="ru-RU"/>
        </w:rPr>
        <w:t xml:space="preserve"> «ДПК» </w:t>
      </w:r>
    </w:p>
    <w:p w:rsidR="00CA0C67" w:rsidRPr="00875EE5" w:rsidRDefault="00737283" w:rsidP="00CA0C67">
      <w:pPr>
        <w:spacing w:line="276" w:lineRule="auto"/>
        <w:jc w:val="both"/>
        <w:rPr>
          <w:lang w:val="ru-RU"/>
        </w:rPr>
      </w:pPr>
      <w:r w:rsidRPr="00737283">
        <w:rPr>
          <w:lang w:val="ru-RU"/>
        </w:rPr>
        <w:t xml:space="preserve">Протокол № </w:t>
      </w:r>
      <w:proofErr w:type="gramStart"/>
      <w:r w:rsidRPr="00737283">
        <w:rPr>
          <w:lang w:val="ru-RU"/>
        </w:rPr>
        <w:t>6  от</w:t>
      </w:r>
      <w:proofErr w:type="gramEnd"/>
      <w:r w:rsidRPr="00737283">
        <w:rPr>
          <w:lang w:val="ru-RU"/>
        </w:rPr>
        <w:t xml:space="preserve">  «22»  июня  2020</w:t>
      </w:r>
      <w:r w:rsidR="00CA0C67" w:rsidRPr="00737283">
        <w:rPr>
          <w:lang w:val="ru-RU"/>
        </w:rPr>
        <w:t xml:space="preserve"> г.</w:t>
      </w:r>
    </w:p>
    <w:p w:rsidR="00CA0C67" w:rsidRPr="00875EE5" w:rsidRDefault="00CA0C67" w:rsidP="00CA0C67">
      <w:pPr>
        <w:spacing w:line="276" w:lineRule="auto"/>
        <w:rPr>
          <w:lang w:val="ru-RU"/>
        </w:rPr>
      </w:pPr>
    </w:p>
    <w:p w:rsidR="00CA0C67" w:rsidRPr="00875EE5" w:rsidRDefault="00CA0C67" w:rsidP="00CA0C67">
      <w:pPr>
        <w:spacing w:line="276" w:lineRule="auto"/>
        <w:ind w:firstLine="709"/>
        <w:jc w:val="both"/>
        <w:rPr>
          <w:lang w:val="ru-RU"/>
        </w:rPr>
      </w:pPr>
    </w:p>
    <w:p w:rsidR="00CA0C67" w:rsidRPr="00875EE5" w:rsidRDefault="00CA0C67" w:rsidP="00CA0C67">
      <w:pPr>
        <w:spacing w:line="276" w:lineRule="auto"/>
        <w:ind w:firstLine="709"/>
        <w:jc w:val="both"/>
        <w:rPr>
          <w:lang w:val="ru-RU"/>
        </w:rPr>
      </w:pP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 xml:space="preserve"> 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Default="00CA0C67" w:rsidP="00CA0C67">
      <w:pPr>
        <w:spacing w:line="276" w:lineRule="auto"/>
        <w:jc w:val="center"/>
        <w:rPr>
          <w:b/>
          <w:lang w:val="ru-RU"/>
        </w:rPr>
      </w:pPr>
    </w:p>
    <w:p w:rsidR="00875EE5" w:rsidRDefault="00875EE5" w:rsidP="00CA0C67">
      <w:pPr>
        <w:spacing w:line="276" w:lineRule="auto"/>
        <w:jc w:val="center"/>
        <w:rPr>
          <w:b/>
          <w:lang w:val="ru-RU"/>
        </w:rPr>
      </w:pPr>
    </w:p>
    <w:p w:rsidR="00875EE5" w:rsidRDefault="00875EE5" w:rsidP="00CA0C67">
      <w:pPr>
        <w:spacing w:line="276" w:lineRule="auto"/>
        <w:jc w:val="center"/>
        <w:rPr>
          <w:b/>
          <w:lang w:val="ru-RU"/>
        </w:rPr>
      </w:pPr>
    </w:p>
    <w:p w:rsidR="00875EE5" w:rsidRDefault="00875EE5" w:rsidP="00CA0C67">
      <w:pPr>
        <w:spacing w:line="276" w:lineRule="auto"/>
        <w:jc w:val="center"/>
        <w:rPr>
          <w:b/>
          <w:lang w:val="ru-RU"/>
        </w:rPr>
      </w:pPr>
    </w:p>
    <w:p w:rsidR="00875EE5" w:rsidRDefault="00875EE5" w:rsidP="00CA0C67">
      <w:pPr>
        <w:spacing w:line="276" w:lineRule="auto"/>
        <w:jc w:val="center"/>
        <w:rPr>
          <w:b/>
          <w:lang w:val="ru-RU"/>
        </w:rPr>
      </w:pPr>
    </w:p>
    <w:p w:rsidR="00875EE5" w:rsidRDefault="00875EE5" w:rsidP="00CA0C67">
      <w:pPr>
        <w:spacing w:line="276" w:lineRule="auto"/>
        <w:jc w:val="center"/>
        <w:rPr>
          <w:b/>
          <w:lang w:val="ru-RU"/>
        </w:rPr>
      </w:pPr>
    </w:p>
    <w:p w:rsidR="00875EE5" w:rsidRDefault="00875EE5" w:rsidP="00CA0C67">
      <w:pPr>
        <w:spacing w:line="276" w:lineRule="auto"/>
        <w:jc w:val="center"/>
        <w:rPr>
          <w:b/>
          <w:lang w:val="ru-RU"/>
        </w:rPr>
      </w:pPr>
    </w:p>
    <w:p w:rsidR="00875EE5" w:rsidRDefault="00875EE5" w:rsidP="00CA0C67">
      <w:pPr>
        <w:spacing w:line="276" w:lineRule="auto"/>
        <w:jc w:val="center"/>
        <w:rPr>
          <w:b/>
          <w:lang w:val="ru-RU"/>
        </w:rPr>
      </w:pPr>
    </w:p>
    <w:p w:rsidR="00875EE5" w:rsidRPr="00875EE5" w:rsidRDefault="00875EE5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ind w:left="-426" w:firstLine="426"/>
        <w:jc w:val="center"/>
        <w:rPr>
          <w:lang w:val="ru-RU"/>
        </w:rPr>
      </w:pPr>
      <w:r w:rsidRPr="00875EE5">
        <w:rPr>
          <w:lang w:val="ru-RU"/>
        </w:rPr>
        <w:t>СОДЕРЖАНИЕ</w:t>
      </w:r>
    </w:p>
    <w:p w:rsidR="00CA0C67" w:rsidRPr="00875EE5" w:rsidRDefault="00CA0C67" w:rsidP="00CA0C67">
      <w:pPr>
        <w:spacing w:line="276" w:lineRule="auto"/>
        <w:ind w:left="-851" w:firstLine="425"/>
        <w:rPr>
          <w:lang w:val="ru-RU"/>
        </w:rPr>
      </w:pPr>
      <w:r w:rsidRPr="00875EE5">
        <w:rPr>
          <w:lang w:val="ru-RU"/>
        </w:rPr>
        <w:t xml:space="preserve"> </w:t>
      </w:r>
      <w:r w:rsidRPr="00875EE5">
        <w:rPr>
          <w:lang w:val="ru-RU"/>
        </w:rPr>
        <w:tab/>
        <w:t xml:space="preserve">                                                                               </w:t>
      </w:r>
    </w:p>
    <w:p w:rsidR="00CA0C67" w:rsidRPr="00875EE5" w:rsidRDefault="00CA0C67" w:rsidP="00CA0C67">
      <w:pPr>
        <w:spacing w:line="276" w:lineRule="auto"/>
        <w:ind w:left="-851" w:firstLine="425"/>
        <w:jc w:val="both"/>
        <w:rPr>
          <w:lang w:val="ru-RU"/>
        </w:rPr>
      </w:pPr>
      <w:r w:rsidRPr="00875EE5">
        <w:rPr>
          <w:lang w:val="ru-RU"/>
        </w:rPr>
        <w:t xml:space="preserve">                                                                                                                                      </w:t>
      </w:r>
    </w:p>
    <w:p w:rsidR="00CA0C67" w:rsidRPr="00875EE5" w:rsidRDefault="00CA0C67" w:rsidP="00CA0C67">
      <w:pPr>
        <w:spacing w:line="276" w:lineRule="auto"/>
        <w:ind w:left="-851" w:firstLine="425"/>
        <w:rPr>
          <w:lang w:val="ru-RU"/>
        </w:rPr>
      </w:pPr>
      <w:r w:rsidRPr="00875EE5">
        <w:rPr>
          <w:lang w:val="ru-RU"/>
        </w:rPr>
        <w:t xml:space="preserve"> </w:t>
      </w:r>
      <w:r w:rsidRPr="00875EE5">
        <w:rPr>
          <w:lang w:val="ru-RU"/>
        </w:rPr>
        <w:tab/>
      </w:r>
    </w:p>
    <w:p w:rsidR="00CA0C67" w:rsidRPr="00875EE5" w:rsidRDefault="00CA0C67" w:rsidP="00CA0C67">
      <w:pPr>
        <w:pStyle w:val="ad"/>
        <w:numPr>
          <w:ilvl w:val="0"/>
          <w:numId w:val="1"/>
        </w:numPr>
        <w:spacing w:line="276" w:lineRule="auto"/>
      </w:pPr>
      <w:r w:rsidRPr="00875EE5">
        <w:t xml:space="preserve">ПАСПОРТ РАБОЧЕЙ ПРОГРАММЫ ПРОФЕССИОНАЛЬНОГО     </w:t>
      </w:r>
    </w:p>
    <w:p w:rsidR="00CA0C67" w:rsidRPr="00875EE5" w:rsidRDefault="00CA0C67" w:rsidP="00CA0C67">
      <w:pPr>
        <w:pStyle w:val="ad"/>
        <w:spacing w:line="276" w:lineRule="auto"/>
        <w:ind w:left="489"/>
      </w:pPr>
      <w:r w:rsidRPr="00875EE5">
        <w:t xml:space="preserve">МОДУЛЯ                                                                                                </w:t>
      </w:r>
      <w:r w:rsidRPr="00875EE5">
        <w:rPr>
          <w:b/>
        </w:rPr>
        <w:t xml:space="preserve"> </w:t>
      </w:r>
      <w:r w:rsidR="00737283">
        <w:rPr>
          <w:b/>
        </w:rPr>
        <w:t xml:space="preserve">              </w:t>
      </w:r>
      <w:r w:rsidRPr="00875EE5">
        <w:rPr>
          <w:b/>
        </w:rPr>
        <w:t>4</w:t>
      </w:r>
    </w:p>
    <w:p w:rsidR="00CA0C67" w:rsidRPr="00875EE5" w:rsidRDefault="00CA0C67" w:rsidP="00CA0C67">
      <w:pPr>
        <w:spacing w:line="276" w:lineRule="auto"/>
        <w:ind w:left="-851" w:firstLine="425"/>
        <w:rPr>
          <w:lang w:val="ru-RU"/>
        </w:rPr>
      </w:pPr>
      <w:r w:rsidRPr="00875EE5">
        <w:rPr>
          <w:lang w:val="ru-RU"/>
        </w:rPr>
        <w:t xml:space="preserve">         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75"/>
        <w:gridCol w:w="8328"/>
      </w:tblGrid>
      <w:tr w:rsidR="00CA0C67" w:rsidRPr="00875EE5" w:rsidTr="00CA0C67">
        <w:tc>
          <w:tcPr>
            <w:tcW w:w="675" w:type="dxa"/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   2.</w:t>
            </w:r>
          </w:p>
        </w:tc>
        <w:tc>
          <w:tcPr>
            <w:tcW w:w="8328" w:type="dxa"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proofErr w:type="gramStart"/>
            <w:r w:rsidRPr="00875EE5">
              <w:rPr>
                <w:lang w:val="ru-RU"/>
              </w:rPr>
              <w:t>РЕЗУЛЬТАТЫ  ОСВОЕНИЯ</w:t>
            </w:r>
            <w:proofErr w:type="gramEnd"/>
            <w:r w:rsidRPr="00875EE5">
              <w:rPr>
                <w:lang w:val="ru-RU"/>
              </w:rPr>
              <w:t xml:space="preserve">  ПРОФЕССИОНАЛЬНОГО </w:t>
            </w: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МОДУЛЯ                                                                                                </w:t>
            </w:r>
            <w:r w:rsidR="00737283">
              <w:rPr>
                <w:lang w:val="ru-RU"/>
              </w:rPr>
              <w:t xml:space="preserve">            </w:t>
            </w:r>
            <w:r w:rsidRPr="00875EE5">
              <w:rPr>
                <w:b/>
                <w:lang w:val="ru-RU"/>
              </w:rPr>
              <w:t xml:space="preserve">7 </w:t>
            </w:r>
            <w:r w:rsidRPr="00875EE5">
              <w:rPr>
                <w:lang w:val="ru-RU"/>
              </w:rPr>
              <w:t xml:space="preserve">               </w:t>
            </w: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</w:p>
        </w:tc>
      </w:tr>
    </w:tbl>
    <w:p w:rsidR="00CA0C67" w:rsidRPr="00875EE5" w:rsidRDefault="00CA0C67" w:rsidP="00CA0C67">
      <w:pPr>
        <w:spacing w:line="276" w:lineRule="auto"/>
        <w:rPr>
          <w:lang w:val="ru-RU"/>
        </w:rPr>
      </w:pPr>
      <w:r w:rsidRPr="00875EE5">
        <w:rPr>
          <w:lang w:val="ru-RU"/>
        </w:rPr>
        <w:t xml:space="preserve">  3. СТРУКТУРА И СОДЕРЖАНИЕ   ПРОФЕССИОНАЛЬНОГО</w:t>
      </w:r>
    </w:p>
    <w:p w:rsidR="00CA0C67" w:rsidRPr="00875EE5" w:rsidRDefault="00CA0C67" w:rsidP="00CA0C67">
      <w:pPr>
        <w:tabs>
          <w:tab w:val="left" w:pos="5505"/>
        </w:tabs>
        <w:spacing w:line="276" w:lineRule="auto"/>
        <w:rPr>
          <w:lang w:val="ru-RU"/>
        </w:rPr>
      </w:pPr>
      <w:r w:rsidRPr="00875EE5">
        <w:rPr>
          <w:lang w:val="ru-RU"/>
        </w:rPr>
        <w:t xml:space="preserve">  МОДУЛЯ</w:t>
      </w:r>
      <w:r w:rsidRPr="00875EE5">
        <w:rPr>
          <w:lang w:val="ru-RU"/>
        </w:rPr>
        <w:tab/>
        <w:t xml:space="preserve">                                          </w:t>
      </w:r>
      <w:r w:rsidR="00737283">
        <w:rPr>
          <w:lang w:val="ru-RU"/>
        </w:rPr>
        <w:t xml:space="preserve">   </w:t>
      </w:r>
      <w:r w:rsidRPr="00875EE5">
        <w:rPr>
          <w:b/>
          <w:lang w:val="ru-RU"/>
        </w:rPr>
        <w:t>9</w:t>
      </w:r>
    </w:p>
    <w:p w:rsidR="00CA0C67" w:rsidRPr="00875EE5" w:rsidRDefault="00CA0C67" w:rsidP="00CA0C67">
      <w:pPr>
        <w:spacing w:line="276" w:lineRule="auto"/>
        <w:ind w:left="-851" w:firstLine="425"/>
        <w:rPr>
          <w:lang w:val="ru-RU"/>
        </w:rPr>
      </w:pPr>
    </w:p>
    <w:p w:rsidR="00CA0C67" w:rsidRPr="00875EE5" w:rsidRDefault="00CA0C67" w:rsidP="00CA0C67">
      <w:pPr>
        <w:spacing w:line="276" w:lineRule="auto"/>
        <w:rPr>
          <w:lang w:val="ru-RU"/>
        </w:rPr>
      </w:pPr>
      <w:r w:rsidRPr="00875EE5">
        <w:rPr>
          <w:lang w:val="ru-RU"/>
        </w:rPr>
        <w:t xml:space="preserve">4. </w:t>
      </w:r>
      <w:proofErr w:type="gramStart"/>
      <w:r w:rsidRPr="00875EE5">
        <w:rPr>
          <w:lang w:val="ru-RU"/>
        </w:rPr>
        <w:t>УСЛОВИЯ  РЕАЛИЗАЦИИ</w:t>
      </w:r>
      <w:proofErr w:type="gramEnd"/>
      <w:r w:rsidRPr="00875EE5">
        <w:rPr>
          <w:lang w:val="ru-RU"/>
        </w:rPr>
        <w:t xml:space="preserve">  ПРОФЕССИОНАЛЬНОГО</w:t>
      </w:r>
    </w:p>
    <w:p w:rsidR="00CA0C67" w:rsidRPr="00875EE5" w:rsidRDefault="00CA0C67" w:rsidP="00CA0C67">
      <w:pPr>
        <w:tabs>
          <w:tab w:val="left" w:pos="3780"/>
        </w:tabs>
        <w:spacing w:line="276" w:lineRule="auto"/>
        <w:rPr>
          <w:lang w:val="ru-RU"/>
        </w:rPr>
      </w:pPr>
      <w:r w:rsidRPr="00875EE5">
        <w:rPr>
          <w:lang w:val="ru-RU"/>
        </w:rPr>
        <w:t xml:space="preserve"> МОДУЛЯ</w:t>
      </w:r>
      <w:r w:rsidRPr="00875EE5">
        <w:rPr>
          <w:lang w:val="ru-RU"/>
        </w:rPr>
        <w:tab/>
        <w:t xml:space="preserve">                                                                  </w:t>
      </w:r>
      <w:r w:rsidR="00737283">
        <w:rPr>
          <w:lang w:val="ru-RU"/>
        </w:rPr>
        <w:t xml:space="preserve">      </w:t>
      </w:r>
      <w:r w:rsidRPr="00875EE5">
        <w:rPr>
          <w:lang w:val="ru-RU"/>
        </w:rPr>
        <w:t xml:space="preserve"> </w:t>
      </w:r>
      <w:r w:rsidRPr="00875EE5">
        <w:rPr>
          <w:b/>
          <w:lang w:val="ru-RU"/>
        </w:rPr>
        <w:t>38</w:t>
      </w:r>
    </w:p>
    <w:p w:rsidR="00CA0C67" w:rsidRPr="00875EE5" w:rsidRDefault="00CA0C67" w:rsidP="00CA0C67">
      <w:pPr>
        <w:spacing w:line="276" w:lineRule="auto"/>
        <w:ind w:left="-851" w:firstLine="425"/>
        <w:rPr>
          <w:lang w:val="ru-RU"/>
        </w:rPr>
      </w:pPr>
    </w:p>
    <w:p w:rsidR="00CA0C67" w:rsidRPr="00875EE5" w:rsidRDefault="00CA0C67" w:rsidP="00CA0C67">
      <w:pPr>
        <w:spacing w:line="276" w:lineRule="auto"/>
        <w:rPr>
          <w:lang w:val="ru-RU"/>
        </w:rPr>
      </w:pPr>
      <w:r w:rsidRPr="00875EE5">
        <w:rPr>
          <w:lang w:val="ru-RU"/>
        </w:rPr>
        <w:t xml:space="preserve">5. КОНТРОЛЬ И ОЦЕНКА </w:t>
      </w:r>
      <w:proofErr w:type="gramStart"/>
      <w:r w:rsidRPr="00875EE5">
        <w:rPr>
          <w:lang w:val="ru-RU"/>
        </w:rPr>
        <w:t>РЕЗУЛЬТАТОВ  ОСВОЕНИЯ</w:t>
      </w:r>
      <w:proofErr w:type="gramEnd"/>
      <w:r w:rsidRPr="00875EE5">
        <w:rPr>
          <w:lang w:val="ru-RU"/>
        </w:rPr>
        <w:t xml:space="preserve">     </w:t>
      </w:r>
    </w:p>
    <w:p w:rsidR="00CA0C67" w:rsidRPr="00875EE5" w:rsidRDefault="00CA0C67" w:rsidP="00CA0C67">
      <w:pPr>
        <w:spacing w:line="276" w:lineRule="auto"/>
        <w:rPr>
          <w:b/>
          <w:lang w:val="ru-RU"/>
        </w:rPr>
      </w:pPr>
      <w:r w:rsidRPr="00875EE5">
        <w:rPr>
          <w:lang w:val="ru-RU"/>
        </w:rPr>
        <w:t xml:space="preserve">ПРОФЕССИОНАЛЬНОГО МОДУЛЯ                                                        </w:t>
      </w:r>
      <w:r w:rsidR="00737283">
        <w:rPr>
          <w:lang w:val="ru-RU"/>
        </w:rPr>
        <w:t xml:space="preserve">                </w:t>
      </w:r>
      <w:bookmarkStart w:id="0" w:name="_GoBack"/>
      <w:bookmarkEnd w:id="0"/>
      <w:r w:rsidRPr="00875EE5">
        <w:rPr>
          <w:b/>
          <w:lang w:val="ru-RU"/>
        </w:rPr>
        <w:t>41</w:t>
      </w:r>
    </w:p>
    <w:p w:rsidR="00CA0C67" w:rsidRPr="00875EE5" w:rsidRDefault="00CA0C67" w:rsidP="00CA0C67">
      <w:pPr>
        <w:spacing w:line="276" w:lineRule="auto"/>
        <w:ind w:left="-851" w:firstLine="425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ind w:left="-851" w:firstLine="425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ind w:left="-851" w:firstLine="425"/>
        <w:jc w:val="center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Default="00CA0C67" w:rsidP="00CA0C67">
      <w:pPr>
        <w:spacing w:line="276" w:lineRule="auto"/>
        <w:rPr>
          <w:b/>
          <w:lang w:val="ru-RU"/>
        </w:rPr>
      </w:pPr>
    </w:p>
    <w:p w:rsidR="00875EE5" w:rsidRDefault="00875EE5" w:rsidP="00CA0C67">
      <w:pPr>
        <w:spacing w:line="276" w:lineRule="auto"/>
        <w:rPr>
          <w:b/>
          <w:lang w:val="ru-RU"/>
        </w:rPr>
      </w:pPr>
    </w:p>
    <w:p w:rsidR="00875EE5" w:rsidRDefault="00875EE5" w:rsidP="00CA0C67">
      <w:pPr>
        <w:spacing w:line="276" w:lineRule="auto"/>
        <w:rPr>
          <w:b/>
          <w:lang w:val="ru-RU"/>
        </w:rPr>
      </w:pPr>
    </w:p>
    <w:p w:rsidR="00875EE5" w:rsidRDefault="00875EE5" w:rsidP="00CA0C67">
      <w:pPr>
        <w:spacing w:line="276" w:lineRule="auto"/>
        <w:rPr>
          <w:b/>
          <w:lang w:val="ru-RU"/>
        </w:rPr>
      </w:pPr>
    </w:p>
    <w:p w:rsidR="00875EE5" w:rsidRDefault="00875EE5" w:rsidP="00CA0C67">
      <w:pPr>
        <w:spacing w:line="276" w:lineRule="auto"/>
        <w:rPr>
          <w:b/>
          <w:lang w:val="ru-RU"/>
        </w:rPr>
      </w:pPr>
    </w:p>
    <w:p w:rsidR="00875EE5" w:rsidRDefault="00875EE5" w:rsidP="00CA0C67">
      <w:pPr>
        <w:spacing w:line="276" w:lineRule="auto"/>
        <w:rPr>
          <w:b/>
          <w:lang w:val="ru-RU"/>
        </w:rPr>
      </w:pPr>
    </w:p>
    <w:p w:rsidR="00875EE5" w:rsidRDefault="00875EE5" w:rsidP="00CA0C67">
      <w:pPr>
        <w:spacing w:line="276" w:lineRule="auto"/>
        <w:rPr>
          <w:b/>
          <w:lang w:val="ru-RU"/>
        </w:rPr>
      </w:pPr>
    </w:p>
    <w:p w:rsidR="00875EE5" w:rsidRPr="00875EE5" w:rsidRDefault="00875EE5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rPr>
          <w:b/>
          <w:lang w:val="ru-RU"/>
        </w:rPr>
      </w:pPr>
    </w:p>
    <w:p w:rsidR="00CA0C67" w:rsidRPr="00875EE5" w:rsidRDefault="00CA0C67" w:rsidP="00CA0C67">
      <w:pPr>
        <w:pStyle w:val="-11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5EE5">
        <w:rPr>
          <w:rFonts w:ascii="Times New Roman" w:hAnsi="Times New Roman" w:cs="Times New Roman"/>
          <w:b/>
          <w:bCs/>
          <w:sz w:val="24"/>
          <w:szCs w:val="24"/>
        </w:rPr>
        <w:t>ПАСПОРТ РАБОЧЕЙ ПРОГРАММЫ ПРОФЕССИОНАЛЬНОГО МОДУЛЯ</w:t>
      </w:r>
    </w:p>
    <w:p w:rsidR="00CA0C67" w:rsidRPr="00875EE5" w:rsidRDefault="00CA0C67" w:rsidP="00CA0C67">
      <w:pPr>
        <w:spacing w:line="276" w:lineRule="auto"/>
        <w:ind w:left="1069"/>
        <w:jc w:val="center"/>
        <w:rPr>
          <w:lang w:val="ru-RU"/>
        </w:rPr>
      </w:pPr>
      <w:proofErr w:type="gramStart"/>
      <w:r w:rsidRPr="00875EE5">
        <w:rPr>
          <w:b/>
          <w:lang w:val="ru-RU"/>
        </w:rPr>
        <w:t>ПМ.01  ОРГАНИЗАЦИЯ</w:t>
      </w:r>
      <w:proofErr w:type="gramEnd"/>
      <w:r w:rsidRPr="00875EE5">
        <w:rPr>
          <w:b/>
          <w:lang w:val="ru-RU"/>
        </w:rPr>
        <w:t xml:space="preserve"> АДАПТИВНОГО  ФИЗИЧЕСКОГО ВОСПИТАНИЯ ОБУЧАЮЩИХСЯ В ОБЩЕОБРАЗОВАТЕЛЬНЫХ ОРГАНИЗАЦИЯХ</w:t>
      </w:r>
    </w:p>
    <w:p w:rsidR="00CA0C67" w:rsidRPr="00875EE5" w:rsidRDefault="00CA0C67" w:rsidP="00CA0C67">
      <w:pPr>
        <w:spacing w:line="276" w:lineRule="auto"/>
        <w:rPr>
          <w:lang w:val="ru-RU"/>
        </w:rPr>
      </w:pP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b/>
          <w:lang w:val="ru-RU"/>
        </w:rPr>
        <w:t xml:space="preserve">1.1. </w:t>
      </w:r>
      <w:r w:rsidRPr="00875EE5">
        <w:rPr>
          <w:lang w:val="ru-RU"/>
        </w:rPr>
        <w:t xml:space="preserve">Область применения </w:t>
      </w:r>
      <w:proofErr w:type="gramStart"/>
      <w:r w:rsidRPr="00875EE5">
        <w:rPr>
          <w:lang w:val="ru-RU"/>
        </w:rPr>
        <w:t>рабочей  программы</w:t>
      </w:r>
      <w:proofErr w:type="gramEnd"/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 xml:space="preserve"> </w:t>
      </w:r>
      <w:r w:rsidRPr="00875EE5">
        <w:rPr>
          <w:lang w:val="ru-RU"/>
        </w:rPr>
        <w:tab/>
      </w:r>
      <w:proofErr w:type="gramStart"/>
      <w:r w:rsidRPr="00875EE5">
        <w:rPr>
          <w:lang w:val="ru-RU"/>
        </w:rPr>
        <w:t>Рабочая  программа</w:t>
      </w:r>
      <w:proofErr w:type="gramEnd"/>
      <w:r w:rsidRPr="00875EE5">
        <w:rPr>
          <w:lang w:val="ru-RU"/>
        </w:rPr>
        <w:t xml:space="preserve">  профессионального модуля является частью программы подготовки специалистов среднего звена (ППССЗ) в соответствии с ФГОС СПО по специальности  49.02.02 Адаптивная физическая культура (утвержден приказом Министерством образования и науки РФ от 13.08. 2014г. № 994)   в части освоения основного вида профессиональной деятельности и соответствующих профессиональных компетенций (ПК).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 xml:space="preserve">         Рабочая программа профессионального модуля может быть использована в дополнительном профессиональном образовании и программах повышения квалификации и переподготовки специалистов, работающих с детьми с нарушениями в состоянии здоровья при наличии среднего (полного) общего образования.</w:t>
      </w:r>
    </w:p>
    <w:p w:rsidR="00CA0C67" w:rsidRPr="00875EE5" w:rsidRDefault="00CA0C67" w:rsidP="00CA0C67">
      <w:pPr>
        <w:pStyle w:val="-11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A0C67" w:rsidRPr="00875EE5" w:rsidRDefault="00CA0C67" w:rsidP="00CA0C67">
      <w:pPr>
        <w:pStyle w:val="-11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5EE5">
        <w:rPr>
          <w:rFonts w:ascii="Times New Roman" w:hAnsi="Times New Roman" w:cs="Times New Roman"/>
          <w:b/>
          <w:bCs/>
          <w:sz w:val="24"/>
          <w:szCs w:val="24"/>
        </w:rPr>
        <w:t>1.2</w:t>
      </w:r>
      <w:r w:rsidRPr="00875EE5">
        <w:rPr>
          <w:rFonts w:ascii="Times New Roman" w:hAnsi="Times New Roman" w:cs="Times New Roman"/>
          <w:bCs/>
          <w:sz w:val="24"/>
          <w:szCs w:val="24"/>
        </w:rPr>
        <w:t>. Цели и задачи профессионального модуля – требования к результатам освоения профессионального модуля</w:t>
      </w:r>
    </w:p>
    <w:p w:rsidR="00CA0C67" w:rsidRPr="00875EE5" w:rsidRDefault="00CA0C67" w:rsidP="00CA0C67">
      <w:pPr>
        <w:spacing w:line="276" w:lineRule="auto"/>
        <w:ind w:firstLine="709"/>
        <w:jc w:val="both"/>
        <w:rPr>
          <w:lang w:val="ru-RU"/>
        </w:rPr>
      </w:pPr>
      <w:r w:rsidRPr="00875EE5">
        <w:rPr>
          <w:lang w:val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A0C67" w:rsidRPr="00875EE5" w:rsidRDefault="00CA0C67" w:rsidP="00CA0C67">
      <w:pPr>
        <w:spacing w:line="276" w:lineRule="auto"/>
        <w:ind w:left="709"/>
        <w:jc w:val="both"/>
        <w:rPr>
          <w:b/>
          <w:lang w:val="ru-RU"/>
        </w:rPr>
      </w:pPr>
      <w:proofErr w:type="gramStart"/>
      <w:r w:rsidRPr="00875EE5">
        <w:rPr>
          <w:b/>
          <w:lang w:val="ru-RU"/>
        </w:rPr>
        <w:t>и</w:t>
      </w:r>
      <w:proofErr w:type="spellStart"/>
      <w:r w:rsidRPr="00875EE5">
        <w:rPr>
          <w:b/>
        </w:rPr>
        <w:t>меть</w:t>
      </w:r>
      <w:proofErr w:type="spellEnd"/>
      <w:r w:rsidRPr="00875EE5">
        <w:rPr>
          <w:b/>
          <w:lang w:val="ru-RU"/>
        </w:rPr>
        <w:t xml:space="preserve"> </w:t>
      </w:r>
      <w:r w:rsidRPr="00875EE5">
        <w:rPr>
          <w:b/>
        </w:rPr>
        <w:t xml:space="preserve"> </w:t>
      </w:r>
      <w:proofErr w:type="spellStart"/>
      <w:r w:rsidRPr="00875EE5">
        <w:rPr>
          <w:b/>
        </w:rPr>
        <w:t>практический</w:t>
      </w:r>
      <w:proofErr w:type="spellEnd"/>
      <w:proofErr w:type="gramEnd"/>
      <w:r w:rsidRPr="00875EE5">
        <w:rPr>
          <w:b/>
          <w:lang w:val="ru-RU"/>
        </w:rPr>
        <w:t xml:space="preserve"> </w:t>
      </w:r>
      <w:r w:rsidRPr="00875EE5">
        <w:rPr>
          <w:b/>
        </w:rPr>
        <w:t xml:space="preserve"> </w:t>
      </w:r>
      <w:proofErr w:type="spellStart"/>
      <w:r w:rsidRPr="00875EE5">
        <w:rPr>
          <w:b/>
        </w:rPr>
        <w:t>опыт</w:t>
      </w:r>
      <w:proofErr w:type="spellEnd"/>
      <w:r w:rsidRPr="00875EE5">
        <w:rPr>
          <w:b/>
        </w:rPr>
        <w:t>: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анализа</w:t>
      </w:r>
      <w:proofErr w:type="gramEnd"/>
      <w:r w:rsidRPr="00875EE5">
        <w:rPr>
          <w:rFonts w:ascii="Times New Roman" w:hAnsi="Times New Roman" w:cs="Times New Roman"/>
        </w:rPr>
        <w:t xml:space="preserve"> планов и организации процесса адаптивного физического воспитания в общеобразовательных организациях различного вида и разработки предложений по его совершенствованию; 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определения</w:t>
      </w:r>
      <w:proofErr w:type="gramEnd"/>
      <w:r w:rsidRPr="00875EE5">
        <w:rPr>
          <w:rFonts w:ascii="Times New Roman" w:hAnsi="Times New Roman" w:cs="Times New Roman"/>
        </w:rPr>
        <w:t xml:space="preserve"> цели и задач, планирования и проведения уроков, внеурочных мероприятий и занятий по адаптивной физической культуре в общеобразовательных организациях; 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проведения</w:t>
      </w:r>
      <w:proofErr w:type="gramEnd"/>
      <w:r w:rsidRPr="00875EE5">
        <w:rPr>
          <w:rFonts w:ascii="Times New Roman" w:hAnsi="Times New Roman" w:cs="Times New Roman"/>
        </w:rPr>
        <w:t xml:space="preserve"> диагностики физической подготовленности обучающихся с ограниченными возможностями здоровья различных нозологических групп;</w:t>
      </w:r>
    </w:p>
    <w:p w:rsidR="00CA0C67" w:rsidRPr="00875EE5" w:rsidRDefault="00CA0C67" w:rsidP="00CA0C67">
      <w:pPr>
        <w:pStyle w:val="-11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5EE5">
        <w:rPr>
          <w:rFonts w:ascii="Times New Roman" w:hAnsi="Times New Roman" w:cs="Times New Roman"/>
          <w:sz w:val="24"/>
          <w:szCs w:val="24"/>
        </w:rPr>
        <w:t>наблюдения</w:t>
      </w:r>
      <w:proofErr w:type="gramEnd"/>
      <w:r w:rsidRPr="00875EE5">
        <w:rPr>
          <w:rFonts w:ascii="Times New Roman" w:hAnsi="Times New Roman" w:cs="Times New Roman"/>
          <w:sz w:val="24"/>
          <w:szCs w:val="24"/>
        </w:rPr>
        <w:t>, анализа и самоанализа уроков, внеурочных мероприятий и занятий в общеобразовательных организациях, их обсуждения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применения</w:t>
      </w:r>
      <w:proofErr w:type="gramEnd"/>
      <w:r w:rsidRPr="00875EE5">
        <w:rPr>
          <w:rFonts w:ascii="Times New Roman" w:hAnsi="Times New Roman" w:cs="Times New Roman"/>
        </w:rPr>
        <w:t xml:space="preserve"> приемов страховки и при выполнении физических упражнений;  </w:t>
      </w:r>
    </w:p>
    <w:p w:rsidR="00CA0C67" w:rsidRPr="00875EE5" w:rsidRDefault="00CA0C67" w:rsidP="00CA0C67">
      <w:pPr>
        <w:pStyle w:val="-11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5EE5">
        <w:rPr>
          <w:rFonts w:ascii="Times New Roman" w:hAnsi="Times New Roman" w:cs="Times New Roman"/>
          <w:sz w:val="24"/>
          <w:szCs w:val="24"/>
        </w:rPr>
        <w:t>ведения</w:t>
      </w:r>
      <w:proofErr w:type="gramEnd"/>
      <w:r w:rsidRPr="00875EE5">
        <w:rPr>
          <w:rFonts w:ascii="Times New Roman" w:hAnsi="Times New Roman" w:cs="Times New Roman"/>
          <w:sz w:val="24"/>
          <w:szCs w:val="24"/>
        </w:rPr>
        <w:t xml:space="preserve"> документации, обеспечивающей процесс адаптивного физического воспитания обучающихся в общеобразовательных организациях.</w:t>
      </w:r>
    </w:p>
    <w:p w:rsidR="00CA0C67" w:rsidRPr="00875EE5" w:rsidRDefault="00875EE5" w:rsidP="00CA0C67">
      <w:pPr>
        <w:pStyle w:val="-11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CA0C67" w:rsidRPr="00875EE5">
        <w:rPr>
          <w:rFonts w:ascii="Times New Roman" w:hAnsi="Times New Roman" w:cs="Times New Roman"/>
          <w:b/>
          <w:bCs/>
          <w:sz w:val="24"/>
          <w:szCs w:val="24"/>
        </w:rPr>
        <w:t>меть</w:t>
      </w:r>
      <w:proofErr w:type="gramEnd"/>
      <w:r w:rsidR="00CA0C67" w:rsidRPr="00875EE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находить</w:t>
      </w:r>
      <w:proofErr w:type="gramEnd"/>
      <w:r w:rsidRPr="00875EE5">
        <w:rPr>
          <w:rFonts w:ascii="Times New Roman" w:hAnsi="Times New Roman" w:cs="Times New Roman"/>
        </w:rPr>
        <w:t xml:space="preserve"> и использовать методическую литературу и др. источники информации, необходимой для подготовки к урокам адаптивной  физической культуры; 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планировать</w:t>
      </w:r>
      <w:proofErr w:type="gramEnd"/>
      <w:r w:rsidRPr="00875EE5">
        <w:rPr>
          <w:rFonts w:ascii="Times New Roman" w:hAnsi="Times New Roman" w:cs="Times New Roman"/>
        </w:rPr>
        <w:t xml:space="preserve"> адаптивное физическое воспитание в  общеобразовательных организациях, строить его с учетом возрастно-половых, морфофункциональных и индивидуально-психологических особенностей обучающихся,  уровня их  физической подготовленности, характера дефекта  или патологии;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создавать</w:t>
      </w:r>
      <w:proofErr w:type="gramEnd"/>
      <w:r w:rsidRPr="00875EE5">
        <w:rPr>
          <w:rFonts w:ascii="Times New Roman" w:hAnsi="Times New Roman" w:cs="Times New Roman"/>
        </w:rPr>
        <w:t xml:space="preserve"> в кабинете (спортивном зале, на спортивной площадке) предметно-развивающую среду с учетом особенностей состояния здоровья обучающихся;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устанавливать</w:t>
      </w:r>
      <w:proofErr w:type="gramEnd"/>
      <w:r w:rsidRPr="00875EE5">
        <w:rPr>
          <w:rFonts w:ascii="Times New Roman" w:hAnsi="Times New Roman" w:cs="Times New Roman"/>
        </w:rPr>
        <w:t xml:space="preserve"> педагогически целесообразные взаимоотношения с обучающимися и их родителями (лицами, их заменяющими);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подбирать</w:t>
      </w:r>
      <w:proofErr w:type="gramEnd"/>
      <w:r w:rsidRPr="00875EE5">
        <w:rPr>
          <w:rFonts w:ascii="Times New Roman" w:hAnsi="Times New Roman" w:cs="Times New Roman"/>
        </w:rPr>
        <w:t xml:space="preserve">, готовить к занятию и использовать спортивное оборудование и инвентарь; 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lastRenderedPageBreak/>
        <w:t>использовать</w:t>
      </w:r>
      <w:proofErr w:type="gramEnd"/>
      <w:r w:rsidRPr="00875EE5">
        <w:rPr>
          <w:rFonts w:ascii="Times New Roman" w:hAnsi="Times New Roman" w:cs="Times New Roman"/>
        </w:rPr>
        <w:t xml:space="preserve"> различные методы и приемы обучения двигательным действиям, методики развития физических качеств, дозировать физическую нагрузку в соответствии с педагогическими задачами, формой организации физического воспитания, характером дефекта или патологии, функциональными возможностями организма обучающихся;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использовать</w:t>
      </w:r>
      <w:proofErr w:type="gramEnd"/>
      <w:r w:rsidRPr="00875EE5">
        <w:rPr>
          <w:rFonts w:ascii="Times New Roman" w:hAnsi="Times New Roman" w:cs="Times New Roman"/>
        </w:rPr>
        <w:t xml:space="preserve"> различные средства и методы физической реабилитации и восстановления организма;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мотивировать</w:t>
      </w:r>
      <w:proofErr w:type="gramEnd"/>
      <w:r w:rsidRPr="00875EE5">
        <w:rPr>
          <w:rFonts w:ascii="Times New Roman" w:hAnsi="Times New Roman" w:cs="Times New Roman"/>
        </w:rPr>
        <w:t xml:space="preserve"> обучающихся к участию в адаптивной физкультурно-спортивной деятельности оздоровительной, профилактически-реабилитационной  и рекреационной  направленности;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планировать</w:t>
      </w:r>
      <w:proofErr w:type="gramEnd"/>
      <w:r w:rsidRPr="00875EE5">
        <w:rPr>
          <w:rFonts w:ascii="Times New Roman" w:hAnsi="Times New Roman" w:cs="Times New Roman"/>
        </w:rPr>
        <w:t xml:space="preserve"> и проводить педагогически целесообразную работу с родителями (лицами, их заменяющими);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организовывать</w:t>
      </w:r>
      <w:proofErr w:type="gramEnd"/>
      <w:r w:rsidRPr="00875EE5">
        <w:rPr>
          <w:rFonts w:ascii="Times New Roman" w:hAnsi="Times New Roman" w:cs="Times New Roman"/>
        </w:rPr>
        <w:t>, проводить соревнования и осуществлять судейство;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выполнять</w:t>
      </w:r>
      <w:proofErr w:type="gramEnd"/>
      <w:r w:rsidRPr="00875EE5">
        <w:rPr>
          <w:rFonts w:ascii="Times New Roman" w:hAnsi="Times New Roman" w:cs="Times New Roman"/>
        </w:rPr>
        <w:t xml:space="preserve"> профессионально ориентированные виды двигательных действий;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применять</w:t>
      </w:r>
      <w:proofErr w:type="gramEnd"/>
      <w:r w:rsidRPr="00875EE5">
        <w:rPr>
          <w:rFonts w:ascii="Times New Roman" w:hAnsi="Times New Roman" w:cs="Times New Roman"/>
        </w:rPr>
        <w:t xml:space="preserve"> приемы страховки и </w:t>
      </w:r>
      <w:proofErr w:type="spellStart"/>
      <w:r w:rsidRPr="00875EE5">
        <w:rPr>
          <w:rFonts w:ascii="Times New Roman" w:hAnsi="Times New Roman" w:cs="Times New Roman"/>
        </w:rPr>
        <w:t>самостраховки</w:t>
      </w:r>
      <w:proofErr w:type="spellEnd"/>
      <w:r w:rsidRPr="00875EE5">
        <w:rPr>
          <w:rFonts w:ascii="Times New Roman" w:hAnsi="Times New Roman" w:cs="Times New Roman"/>
        </w:rPr>
        <w:t xml:space="preserve"> при выполнении физических упражнений, соблюдать технику безопасности на занятиях;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осуществлять</w:t>
      </w:r>
      <w:proofErr w:type="gramEnd"/>
      <w:r w:rsidRPr="00875EE5">
        <w:rPr>
          <w:rFonts w:ascii="Times New Roman" w:hAnsi="Times New Roman" w:cs="Times New Roman"/>
        </w:rPr>
        <w:t xml:space="preserve"> педагогический контроль, оценивать процесс и результаты деятельности обучающихся на занятии;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осуществлять</w:t>
      </w:r>
      <w:proofErr w:type="gramEnd"/>
      <w:r w:rsidRPr="00875EE5">
        <w:rPr>
          <w:rFonts w:ascii="Times New Roman" w:hAnsi="Times New Roman" w:cs="Times New Roman"/>
        </w:rPr>
        <w:t xml:space="preserve"> самоанализ и самоконтроль при проведении уроков, внеурочных мероприятий и занятий;</w:t>
      </w:r>
    </w:p>
    <w:p w:rsidR="00CA0C67" w:rsidRPr="00875EE5" w:rsidRDefault="00CA0C67" w:rsidP="00CA0C67">
      <w:pPr>
        <w:pStyle w:val="-11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5EE5">
        <w:rPr>
          <w:rFonts w:ascii="Times New Roman" w:hAnsi="Times New Roman" w:cs="Times New Roman"/>
          <w:sz w:val="24"/>
          <w:szCs w:val="24"/>
        </w:rPr>
        <w:t>анализировать</w:t>
      </w:r>
      <w:proofErr w:type="gramEnd"/>
      <w:r w:rsidRPr="00875EE5">
        <w:rPr>
          <w:rFonts w:ascii="Times New Roman" w:hAnsi="Times New Roman" w:cs="Times New Roman"/>
          <w:sz w:val="24"/>
          <w:szCs w:val="24"/>
        </w:rPr>
        <w:t xml:space="preserve"> процесс и результаты физического воспитания, обучения предмету «Адаптивная физическая культура», отдельные уроки, внеурочные мероприятия и занятия, корректировать и совершенствовать их.</w:t>
      </w:r>
    </w:p>
    <w:p w:rsidR="00CA0C67" w:rsidRPr="00875EE5" w:rsidRDefault="00875EE5" w:rsidP="00CA0C67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b/>
          <w:bCs/>
        </w:rPr>
      </w:pPr>
      <w:proofErr w:type="gramStart"/>
      <w:r>
        <w:rPr>
          <w:rFonts w:ascii="Times New Roman" w:hAnsi="Times New Roman" w:cs="Times New Roman"/>
          <w:b/>
          <w:bCs/>
        </w:rPr>
        <w:t>з</w:t>
      </w:r>
      <w:r w:rsidR="00CA0C67" w:rsidRPr="00875EE5">
        <w:rPr>
          <w:rFonts w:ascii="Times New Roman" w:hAnsi="Times New Roman" w:cs="Times New Roman"/>
          <w:b/>
          <w:bCs/>
        </w:rPr>
        <w:t>нать</w:t>
      </w:r>
      <w:proofErr w:type="gramEnd"/>
      <w:r w:rsidR="00CA0C67" w:rsidRPr="00875EE5">
        <w:rPr>
          <w:rFonts w:ascii="Times New Roman" w:hAnsi="Times New Roman" w:cs="Times New Roman"/>
          <w:b/>
          <w:bCs/>
        </w:rPr>
        <w:t xml:space="preserve">: 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цели,  задачи</w:t>
      </w:r>
      <w:proofErr w:type="gramEnd"/>
      <w:r w:rsidRPr="00875EE5">
        <w:rPr>
          <w:rFonts w:ascii="Times New Roman" w:hAnsi="Times New Roman" w:cs="Times New Roman"/>
        </w:rPr>
        <w:t>, функции, содержание, формы и методы физического воспитания в общеобразовательных организациях;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медико</w:t>
      </w:r>
      <w:proofErr w:type="gramEnd"/>
      <w:r w:rsidRPr="00875EE5">
        <w:rPr>
          <w:rFonts w:ascii="Times New Roman" w:hAnsi="Times New Roman" w:cs="Times New Roman"/>
        </w:rPr>
        <w:t>-биологические и психологические основы построения частных методик адаптивной физической культуры;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характеристику</w:t>
      </w:r>
      <w:proofErr w:type="gramEnd"/>
      <w:r w:rsidRPr="00875EE5">
        <w:rPr>
          <w:rFonts w:ascii="Times New Roman" w:hAnsi="Times New Roman" w:cs="Times New Roman"/>
        </w:rPr>
        <w:t xml:space="preserve"> типичных нарушений и особенностей развития инвалидов разных  нозологических групп;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методики</w:t>
      </w:r>
      <w:proofErr w:type="gramEnd"/>
      <w:r w:rsidRPr="00875EE5">
        <w:rPr>
          <w:rFonts w:ascii="Times New Roman" w:hAnsi="Times New Roman" w:cs="Times New Roman"/>
        </w:rPr>
        <w:t xml:space="preserve"> адаптивного физического воспитания обучающихся с нарушением зрения, слуха, умственной отсталостью, детским церебральным параличом, поражением спинного мозга, врожденными аномалиями развития и после ампутации конечностей;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место</w:t>
      </w:r>
      <w:proofErr w:type="gramEnd"/>
      <w:r w:rsidRPr="00875EE5">
        <w:rPr>
          <w:rFonts w:ascii="Times New Roman" w:hAnsi="Times New Roman" w:cs="Times New Roman"/>
        </w:rPr>
        <w:t xml:space="preserve"> и значение предмета «Адаптивная физическая культура» в образовании лиц с ограниченными возможностями здоровья;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proofErr w:type="gramStart"/>
      <w:r w:rsidRPr="00875EE5">
        <w:rPr>
          <w:rFonts w:ascii="Times New Roman" w:hAnsi="Times New Roman" w:cs="Times New Roman"/>
          <w:color w:val="auto"/>
        </w:rPr>
        <w:t>приемы</w:t>
      </w:r>
      <w:proofErr w:type="gramEnd"/>
      <w:r w:rsidRPr="00875EE5">
        <w:rPr>
          <w:rFonts w:ascii="Times New Roman" w:hAnsi="Times New Roman" w:cs="Times New Roman"/>
          <w:color w:val="auto"/>
        </w:rPr>
        <w:t xml:space="preserve">, способы страховки и </w:t>
      </w:r>
      <w:proofErr w:type="spellStart"/>
      <w:r w:rsidRPr="00875EE5">
        <w:rPr>
          <w:rFonts w:ascii="Times New Roman" w:hAnsi="Times New Roman" w:cs="Times New Roman"/>
          <w:color w:val="auto"/>
        </w:rPr>
        <w:t>самостраховки</w:t>
      </w:r>
      <w:proofErr w:type="spellEnd"/>
      <w:r w:rsidRPr="00875EE5">
        <w:rPr>
          <w:rFonts w:ascii="Times New Roman" w:hAnsi="Times New Roman" w:cs="Times New Roman"/>
          <w:color w:val="auto"/>
        </w:rPr>
        <w:t xml:space="preserve">; 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proofErr w:type="gramStart"/>
      <w:r w:rsidRPr="00875EE5">
        <w:rPr>
          <w:rFonts w:ascii="Times New Roman" w:hAnsi="Times New Roman" w:cs="Times New Roman"/>
          <w:color w:val="auto"/>
        </w:rPr>
        <w:t>формы</w:t>
      </w:r>
      <w:proofErr w:type="gramEnd"/>
      <w:r w:rsidRPr="00875EE5">
        <w:rPr>
          <w:rFonts w:ascii="Times New Roman" w:hAnsi="Times New Roman" w:cs="Times New Roman"/>
          <w:color w:val="auto"/>
        </w:rPr>
        <w:t xml:space="preserve"> и методы взаимодействия с родителями или лицами, их заменяющими, как субъектами образовательного процесса; </w:t>
      </w:r>
    </w:p>
    <w:p w:rsidR="00CA0C67" w:rsidRPr="00875EE5" w:rsidRDefault="00CA0C67" w:rsidP="00CA0C67">
      <w:pPr>
        <w:pStyle w:val="Default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875EE5">
        <w:rPr>
          <w:rFonts w:ascii="Times New Roman" w:hAnsi="Times New Roman" w:cs="Times New Roman"/>
        </w:rPr>
        <w:t>виды</w:t>
      </w:r>
      <w:proofErr w:type="gramEnd"/>
      <w:r w:rsidRPr="00875EE5">
        <w:rPr>
          <w:rFonts w:ascii="Times New Roman" w:hAnsi="Times New Roman" w:cs="Times New Roman"/>
        </w:rPr>
        <w:t xml:space="preserve"> специального оборудования, его назначение;</w:t>
      </w:r>
    </w:p>
    <w:p w:rsidR="00CA0C67" w:rsidRPr="00875EE5" w:rsidRDefault="00CA0C67" w:rsidP="00CA0C67">
      <w:pPr>
        <w:pStyle w:val="-11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5EE5">
        <w:rPr>
          <w:rFonts w:ascii="Times New Roman" w:hAnsi="Times New Roman" w:cs="Times New Roman"/>
          <w:sz w:val="24"/>
          <w:szCs w:val="24"/>
        </w:rPr>
        <w:t>виды  документации</w:t>
      </w:r>
      <w:proofErr w:type="gramEnd"/>
      <w:r w:rsidRPr="00875EE5">
        <w:rPr>
          <w:rFonts w:ascii="Times New Roman" w:hAnsi="Times New Roman" w:cs="Times New Roman"/>
          <w:sz w:val="24"/>
          <w:szCs w:val="24"/>
        </w:rPr>
        <w:t>, требования к ее ведению и оформлению.</w:t>
      </w:r>
    </w:p>
    <w:p w:rsidR="00CA0C67" w:rsidRPr="00875EE5" w:rsidRDefault="00CA0C67" w:rsidP="00CA0C67">
      <w:pPr>
        <w:spacing w:line="276" w:lineRule="auto"/>
        <w:rPr>
          <w:lang w:val="ru-RU"/>
        </w:rPr>
      </w:pPr>
    </w:p>
    <w:p w:rsidR="00875EE5" w:rsidRDefault="00875EE5" w:rsidP="00CA0C67">
      <w:pPr>
        <w:spacing w:line="276" w:lineRule="auto"/>
        <w:rPr>
          <w:lang w:val="ru-RU"/>
        </w:rPr>
      </w:pPr>
    </w:p>
    <w:p w:rsidR="00875EE5" w:rsidRDefault="00875EE5" w:rsidP="00CA0C67">
      <w:pPr>
        <w:spacing w:line="276" w:lineRule="auto"/>
        <w:rPr>
          <w:lang w:val="ru-RU"/>
        </w:rPr>
      </w:pPr>
    </w:p>
    <w:p w:rsidR="00875EE5" w:rsidRDefault="00875EE5" w:rsidP="00CA0C67">
      <w:pPr>
        <w:spacing w:line="276" w:lineRule="auto"/>
        <w:rPr>
          <w:lang w:val="ru-RU"/>
        </w:rPr>
      </w:pPr>
    </w:p>
    <w:p w:rsidR="00875EE5" w:rsidRDefault="00875EE5" w:rsidP="00CA0C67">
      <w:pPr>
        <w:spacing w:line="276" w:lineRule="auto"/>
        <w:rPr>
          <w:lang w:val="ru-RU"/>
        </w:rPr>
      </w:pPr>
    </w:p>
    <w:p w:rsidR="00875EE5" w:rsidRDefault="00875EE5" w:rsidP="00CA0C67">
      <w:pPr>
        <w:spacing w:line="276" w:lineRule="auto"/>
        <w:rPr>
          <w:lang w:val="ru-RU"/>
        </w:rPr>
      </w:pPr>
    </w:p>
    <w:p w:rsidR="00875EE5" w:rsidRDefault="00875EE5" w:rsidP="00CA0C67">
      <w:pPr>
        <w:spacing w:line="276" w:lineRule="auto"/>
        <w:rPr>
          <w:lang w:val="ru-RU"/>
        </w:rPr>
      </w:pPr>
    </w:p>
    <w:p w:rsidR="00875EE5" w:rsidRDefault="00875EE5" w:rsidP="00CA0C67">
      <w:pPr>
        <w:spacing w:line="276" w:lineRule="auto"/>
        <w:rPr>
          <w:lang w:val="ru-RU"/>
        </w:rPr>
      </w:pPr>
    </w:p>
    <w:p w:rsidR="00875EE5" w:rsidRDefault="00875EE5" w:rsidP="00CA0C67">
      <w:pPr>
        <w:spacing w:line="276" w:lineRule="auto"/>
        <w:rPr>
          <w:lang w:val="ru-RU"/>
        </w:rPr>
      </w:pPr>
    </w:p>
    <w:p w:rsidR="00875EE5" w:rsidRDefault="00875EE5" w:rsidP="00CA0C67">
      <w:pPr>
        <w:spacing w:line="276" w:lineRule="auto"/>
        <w:rPr>
          <w:lang w:val="ru-RU"/>
        </w:rPr>
      </w:pPr>
    </w:p>
    <w:p w:rsidR="00CA0C67" w:rsidRPr="00875EE5" w:rsidRDefault="00CA0C67" w:rsidP="00CA0C67">
      <w:pPr>
        <w:spacing w:line="276" w:lineRule="auto"/>
        <w:rPr>
          <w:lang w:val="ru-RU"/>
        </w:rPr>
      </w:pPr>
      <w:r w:rsidRPr="00875EE5">
        <w:rPr>
          <w:lang w:val="ru-RU"/>
        </w:rPr>
        <w:t xml:space="preserve">Место профессионального модуля в </w:t>
      </w:r>
      <w:proofErr w:type="gramStart"/>
      <w:r w:rsidRPr="00875EE5">
        <w:rPr>
          <w:lang w:val="ru-RU"/>
        </w:rPr>
        <w:t>структуре  ППССЗ</w:t>
      </w:r>
      <w:proofErr w:type="gramEnd"/>
      <w:r w:rsidRPr="00875EE5">
        <w:rPr>
          <w:lang w:val="ru-RU"/>
        </w:rPr>
        <w:t xml:space="preserve">: </w:t>
      </w:r>
    </w:p>
    <w:p w:rsidR="00CA0C67" w:rsidRPr="00875EE5" w:rsidRDefault="00CA0C67" w:rsidP="00CA0C67">
      <w:pPr>
        <w:spacing w:line="276" w:lineRule="auto"/>
        <w:rPr>
          <w:lang w:val="ru-RU"/>
        </w:rPr>
      </w:pPr>
      <w:proofErr w:type="gramStart"/>
      <w:r w:rsidRPr="00875EE5">
        <w:rPr>
          <w:lang w:val="ru-RU"/>
        </w:rPr>
        <w:t>профессиональные</w:t>
      </w:r>
      <w:proofErr w:type="gramEnd"/>
      <w:r w:rsidRPr="00875EE5">
        <w:rPr>
          <w:lang w:val="ru-RU"/>
        </w:rPr>
        <w:t xml:space="preserve"> дисциплины</w:t>
      </w:r>
    </w:p>
    <w:p w:rsidR="00CA0C67" w:rsidRPr="00875EE5" w:rsidRDefault="00CA0C67" w:rsidP="00CA0C67">
      <w:pPr>
        <w:spacing w:line="276" w:lineRule="auto"/>
        <w:rPr>
          <w:lang w:val="ru-RU"/>
        </w:rPr>
      </w:pPr>
    </w:p>
    <w:p w:rsidR="00CA0C67" w:rsidRPr="00875EE5" w:rsidRDefault="00CA0C67" w:rsidP="00CA0C67">
      <w:pPr>
        <w:pStyle w:val="-11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5EE5">
        <w:rPr>
          <w:rFonts w:ascii="Times New Roman" w:hAnsi="Times New Roman" w:cs="Times New Roman"/>
          <w:b/>
          <w:sz w:val="24"/>
          <w:szCs w:val="24"/>
        </w:rPr>
        <w:t>1.3.</w:t>
      </w:r>
      <w:r w:rsidRPr="00875EE5">
        <w:rPr>
          <w:rFonts w:ascii="Times New Roman" w:hAnsi="Times New Roman" w:cs="Times New Roman"/>
          <w:bCs/>
          <w:sz w:val="24"/>
          <w:szCs w:val="24"/>
        </w:rPr>
        <w:t>Рекомендуемое количество часов на освоение программы профессионального модуля.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>Всего по модулю – 747 часов.</w:t>
      </w:r>
    </w:p>
    <w:p w:rsidR="00CA0C67" w:rsidRPr="00875EE5" w:rsidRDefault="0073594B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 xml:space="preserve"> </w:t>
      </w:r>
      <w:proofErr w:type="gramStart"/>
      <w:r w:rsidR="00CA0C67" w:rsidRPr="00875EE5">
        <w:rPr>
          <w:lang w:val="ru-RU"/>
        </w:rPr>
        <w:t>в</w:t>
      </w:r>
      <w:proofErr w:type="gramEnd"/>
      <w:r w:rsidR="00CA0C67" w:rsidRPr="00875EE5">
        <w:rPr>
          <w:lang w:val="ru-RU"/>
        </w:rPr>
        <w:t xml:space="preserve"> том числе:</w:t>
      </w:r>
    </w:p>
    <w:p w:rsidR="00CA0C67" w:rsidRPr="00875EE5" w:rsidRDefault="00CA0C67" w:rsidP="00875EE5">
      <w:pPr>
        <w:pStyle w:val="ad"/>
        <w:numPr>
          <w:ilvl w:val="0"/>
          <w:numId w:val="28"/>
        </w:numPr>
        <w:spacing w:line="276" w:lineRule="auto"/>
        <w:jc w:val="both"/>
      </w:pPr>
      <w:proofErr w:type="gramStart"/>
      <w:r w:rsidRPr="00875EE5">
        <w:t>обязательная</w:t>
      </w:r>
      <w:proofErr w:type="gramEnd"/>
      <w:r w:rsidRPr="00875EE5">
        <w:t xml:space="preserve"> аудиторная учебная н</w:t>
      </w:r>
      <w:r w:rsidR="00875EE5" w:rsidRPr="00875EE5">
        <w:t>агрузка обучающегося – 234 часа;</w:t>
      </w:r>
    </w:p>
    <w:p w:rsidR="00CA0C67" w:rsidRPr="00875EE5" w:rsidRDefault="00CA0C67" w:rsidP="00875EE5">
      <w:pPr>
        <w:pStyle w:val="ad"/>
        <w:numPr>
          <w:ilvl w:val="0"/>
          <w:numId w:val="28"/>
        </w:numPr>
        <w:spacing w:line="276" w:lineRule="auto"/>
        <w:jc w:val="both"/>
      </w:pPr>
      <w:proofErr w:type="gramStart"/>
      <w:r w:rsidRPr="00875EE5">
        <w:t>самостоятельная</w:t>
      </w:r>
      <w:proofErr w:type="gramEnd"/>
      <w:r w:rsidRPr="00875EE5">
        <w:t xml:space="preserve"> </w:t>
      </w:r>
      <w:r w:rsidR="00875EE5" w:rsidRPr="00875EE5">
        <w:t>работа обучающегося – 117 часов;</w:t>
      </w:r>
    </w:p>
    <w:p w:rsidR="00CA0C67" w:rsidRPr="00875EE5" w:rsidRDefault="0073594B" w:rsidP="00875EE5">
      <w:pPr>
        <w:pStyle w:val="ad"/>
        <w:numPr>
          <w:ilvl w:val="0"/>
          <w:numId w:val="28"/>
        </w:numPr>
        <w:spacing w:line="276" w:lineRule="auto"/>
        <w:jc w:val="both"/>
        <w:rPr>
          <w:color w:val="FF0000"/>
        </w:rPr>
      </w:pPr>
      <w:proofErr w:type="gramStart"/>
      <w:r w:rsidRPr="00875EE5">
        <w:t>у</w:t>
      </w:r>
      <w:r w:rsidR="00CA0C67" w:rsidRPr="00875EE5">
        <w:t>чебная  практика</w:t>
      </w:r>
      <w:proofErr w:type="gramEnd"/>
      <w:r w:rsidR="00CA0C67" w:rsidRPr="00875EE5">
        <w:rPr>
          <w:color w:val="FF0000"/>
        </w:rPr>
        <w:t xml:space="preserve"> </w:t>
      </w:r>
      <w:r w:rsidR="00875EE5" w:rsidRPr="00875EE5">
        <w:t>– 72 часа;</w:t>
      </w:r>
    </w:p>
    <w:p w:rsidR="00CA0C67" w:rsidRPr="00875EE5" w:rsidRDefault="0073594B" w:rsidP="00875EE5">
      <w:pPr>
        <w:pStyle w:val="ad"/>
        <w:numPr>
          <w:ilvl w:val="0"/>
          <w:numId w:val="28"/>
        </w:numPr>
        <w:spacing w:line="276" w:lineRule="auto"/>
        <w:jc w:val="both"/>
        <w:rPr>
          <w:color w:val="FF0000"/>
        </w:rPr>
      </w:pPr>
      <w:proofErr w:type="gramStart"/>
      <w:r w:rsidRPr="00875EE5">
        <w:t>п</w:t>
      </w:r>
      <w:r w:rsidR="00CA0C67" w:rsidRPr="00875EE5">
        <w:t>роизводственная  практика</w:t>
      </w:r>
      <w:proofErr w:type="gramEnd"/>
      <w:r w:rsidR="00CA0C67" w:rsidRPr="00875EE5">
        <w:rPr>
          <w:color w:val="FF0000"/>
        </w:rPr>
        <w:t xml:space="preserve"> </w:t>
      </w:r>
      <w:r w:rsidR="00CA0C67" w:rsidRPr="00875EE5">
        <w:t>–324 часа.</w:t>
      </w:r>
    </w:p>
    <w:p w:rsidR="00CA0C67" w:rsidRPr="00875EE5" w:rsidRDefault="00CA0C67" w:rsidP="00CA0C67">
      <w:pPr>
        <w:spacing w:line="276" w:lineRule="auto"/>
        <w:ind w:left="709"/>
        <w:jc w:val="both"/>
        <w:rPr>
          <w:color w:val="FF0000"/>
          <w:lang w:val="ru-RU"/>
        </w:rPr>
      </w:pPr>
    </w:p>
    <w:p w:rsidR="00875EE5" w:rsidRDefault="00875EE5" w:rsidP="00CA0C67">
      <w:pPr>
        <w:spacing w:line="276" w:lineRule="auto"/>
        <w:ind w:left="709"/>
        <w:jc w:val="both"/>
        <w:rPr>
          <w:color w:val="FF0000"/>
          <w:lang w:val="ru-RU"/>
        </w:rPr>
      </w:pPr>
    </w:p>
    <w:p w:rsidR="00875EE5" w:rsidRDefault="00875EE5" w:rsidP="00CA0C67">
      <w:pPr>
        <w:spacing w:line="276" w:lineRule="auto"/>
        <w:ind w:left="709"/>
        <w:jc w:val="both"/>
        <w:rPr>
          <w:color w:val="FF0000"/>
          <w:lang w:val="ru-RU"/>
        </w:rPr>
      </w:pPr>
    </w:p>
    <w:p w:rsidR="00CA0C67" w:rsidRPr="00875EE5" w:rsidRDefault="00CA0C67" w:rsidP="00CA0C67">
      <w:pPr>
        <w:pStyle w:val="-11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5EE5">
        <w:rPr>
          <w:rFonts w:ascii="Times New Roman" w:hAnsi="Times New Roman" w:cs="Times New Roman"/>
          <w:b/>
          <w:bCs/>
          <w:sz w:val="24"/>
          <w:szCs w:val="24"/>
        </w:rPr>
        <w:t>РЕЗУЛЬТАТЫ ОСВОЕНИЯ ПРОФЕССИОНАЛЬНОГО МОДУЛЯ</w:t>
      </w:r>
    </w:p>
    <w:p w:rsidR="00CA0C67" w:rsidRPr="00875EE5" w:rsidRDefault="00CA0C67" w:rsidP="00CA0C67">
      <w:pPr>
        <w:pStyle w:val="-11"/>
        <w:spacing w:after="0"/>
        <w:ind w:left="1069"/>
        <w:rPr>
          <w:rFonts w:ascii="Times New Roman" w:hAnsi="Times New Roman" w:cs="Times New Roman"/>
          <w:b/>
          <w:bCs/>
          <w:sz w:val="24"/>
          <w:szCs w:val="24"/>
        </w:rPr>
      </w:pPr>
    </w:p>
    <w:p w:rsidR="00CA0C67" w:rsidRPr="00875EE5" w:rsidRDefault="00CA0C67" w:rsidP="00CA0C67">
      <w:pPr>
        <w:spacing w:line="276" w:lineRule="auto"/>
        <w:ind w:firstLine="709"/>
        <w:jc w:val="both"/>
        <w:rPr>
          <w:lang w:val="ru-RU"/>
        </w:rPr>
      </w:pPr>
      <w:r w:rsidRPr="00875EE5">
        <w:rPr>
          <w:lang w:val="ru-RU"/>
        </w:rPr>
        <w:t>Результатом освоения профессионального модуля является овладение обучающимися видом профессиональной деятельности по специальности 49.02.02 Адаптивная физическая культура, в том числе профессиональными (ПК) и общими компетенциями (ОК):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0"/>
        <w:gridCol w:w="8771"/>
      </w:tblGrid>
      <w:tr w:rsidR="00CA0C67" w:rsidRPr="00875EE5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center"/>
              <w:rPr>
                <w:lang w:val="ru-RU"/>
              </w:rPr>
            </w:pPr>
            <w:r w:rsidRPr="00875EE5">
              <w:rPr>
                <w:lang w:val="ru-RU"/>
              </w:rPr>
              <w:t>Код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center"/>
              <w:rPr>
                <w:lang w:val="ru-RU"/>
              </w:rPr>
            </w:pPr>
            <w:r w:rsidRPr="00875EE5">
              <w:rPr>
                <w:lang w:val="ru-RU"/>
              </w:rPr>
              <w:t>Наименование результата обучения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ПК 1.1.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875EE5">
              <w:rPr>
                <w:rFonts w:ascii="Times New Roman" w:hAnsi="Times New Roman" w:cs="Times New Roman"/>
              </w:rPr>
              <w:t>Определять цели и задачи, планировать физическое воспитание обучающихся.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rPr>
                <w:lang w:val="ru-RU"/>
              </w:rPr>
              <w:t>ПК 1.</w:t>
            </w:r>
            <w:r w:rsidRPr="00875EE5">
              <w:t>2.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875EE5">
              <w:rPr>
                <w:rFonts w:ascii="Times New Roman" w:hAnsi="Times New Roman" w:cs="Times New Roman"/>
              </w:rPr>
              <w:t>Проводить учебные занятия по физической культуре.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t>ПК 1.3.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875EE5">
              <w:rPr>
                <w:rFonts w:ascii="Times New Roman" w:hAnsi="Times New Roman" w:cs="Times New Roman"/>
              </w:rPr>
              <w:t>Организовывать внеурочную физкультурно-спортивную деятельность обучающихся оздоровительной, профилактически-реабилитационной и рекреационной направленности.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t>ПК 1.4.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875EE5">
              <w:rPr>
                <w:rFonts w:ascii="Times New Roman" w:hAnsi="Times New Roman" w:cs="Times New Roman"/>
              </w:rPr>
              <w:t xml:space="preserve">Осуществлять педагогический контроль, оценивать процесс и </w:t>
            </w:r>
            <w:proofErr w:type="gramStart"/>
            <w:r w:rsidRPr="00875EE5">
              <w:rPr>
                <w:rFonts w:ascii="Times New Roman" w:hAnsi="Times New Roman" w:cs="Times New Roman"/>
              </w:rPr>
              <w:t>результаты  деятельности</w:t>
            </w:r>
            <w:proofErr w:type="gramEnd"/>
            <w:r w:rsidRPr="00875EE5">
              <w:rPr>
                <w:rFonts w:ascii="Times New Roman" w:hAnsi="Times New Roman" w:cs="Times New Roman"/>
              </w:rPr>
              <w:t xml:space="preserve">  обучающихся.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t>ПК 1.5.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Осуществлять педагогический контроль, оценивать процесс и </w:t>
            </w:r>
            <w:proofErr w:type="gramStart"/>
            <w:r w:rsidRPr="00875EE5">
              <w:rPr>
                <w:lang w:val="ru-RU"/>
              </w:rPr>
              <w:t>результаты  деятельности</w:t>
            </w:r>
            <w:proofErr w:type="gramEnd"/>
            <w:r w:rsidRPr="00875EE5">
              <w:rPr>
                <w:lang w:val="ru-RU"/>
              </w:rPr>
              <w:t xml:space="preserve">  обучающихся.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rPr>
                <w:lang w:val="ru-RU"/>
              </w:rPr>
              <w:t>ПК 1.6.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Создавать в кабинете (спортивном зале, на спортивной площадке) предметно-развивающую среду с учетом особенностей состояния здоровья обучающихся.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rPr>
                <w:lang w:val="ru-RU"/>
              </w:rPr>
              <w:t>ПК 1.7.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Вести документацию, обеспечивающую процесс адаптивного физического воспитания обучающихся в общеобразовательных организациях.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proofErr w:type="gramStart"/>
            <w:r w:rsidRPr="00875EE5">
              <w:rPr>
                <w:lang w:val="ru-RU"/>
              </w:rPr>
              <w:t>ОК  1</w:t>
            </w:r>
            <w:proofErr w:type="gramEnd"/>
            <w:r w:rsidRPr="00875EE5">
              <w:rPr>
                <w:lang w:val="ru-RU"/>
              </w:rPr>
              <w:t>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proofErr w:type="gramStart"/>
            <w:r w:rsidRPr="00875EE5">
              <w:rPr>
                <w:lang w:val="ru-RU"/>
              </w:rPr>
              <w:t>ОК  2</w:t>
            </w:r>
            <w:proofErr w:type="gramEnd"/>
            <w:r w:rsidRPr="00875EE5">
              <w:rPr>
                <w:lang w:val="ru-RU"/>
              </w:rPr>
              <w:t>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Организовывать собственную деятельность, определять методы решения профессиональных задач, оценивать их эффективность и качество. 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t>ОК 3.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Оценивать риски и принимать решения в нестандартных ситуациях. 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t>ОК 4.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t>ОК 5.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Использовать информационно-коммуникационные технологии для совершенствования профессиональной деятельности. 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t>ОК 6.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Работать в коллективе и команде, взаимодействовать с руководством, коллегами и социальными партнерами. 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lastRenderedPageBreak/>
              <w:t>ОК 7.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 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t>ОК 8.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t>ОК 9.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Осуществлять профессиональную деятельность в условиях обновления ее целей, содержания, смены технологий. 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t>ОК 10.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t>ОК 11.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Строить профессиональную деятельность с соблюдением правовых норм ее регулирующих. </w:t>
            </w:r>
          </w:p>
        </w:tc>
      </w:tr>
      <w:tr w:rsidR="00CA0C67" w:rsidRPr="00737283" w:rsidTr="00CA0C67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</w:pPr>
            <w:r w:rsidRPr="00875EE5">
              <w:t>ОК 12.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Владеть базовыми и новыми видами физкультурно-спортивной деятельности. </w:t>
            </w:r>
          </w:p>
        </w:tc>
      </w:tr>
    </w:tbl>
    <w:p w:rsidR="00CA0C67" w:rsidRPr="00875EE5" w:rsidRDefault="00CA0C67" w:rsidP="00CA0C67">
      <w:pPr>
        <w:widowControl/>
        <w:autoSpaceDE/>
        <w:autoSpaceDN/>
        <w:adjustRightInd/>
        <w:spacing w:line="276" w:lineRule="auto"/>
        <w:rPr>
          <w:b/>
          <w:bCs/>
          <w:lang w:val="ru-RU" w:eastAsia="ru-RU"/>
        </w:rPr>
        <w:sectPr w:rsidR="00CA0C67" w:rsidRPr="00875EE5">
          <w:pgSz w:w="11906" w:h="16838"/>
          <w:pgMar w:top="851" w:right="567" w:bottom="567" w:left="1418" w:header="567" w:footer="567" w:gutter="0"/>
          <w:cols w:space="720"/>
        </w:sectPr>
      </w:pPr>
    </w:p>
    <w:p w:rsidR="00CA0C67" w:rsidRPr="00875EE5" w:rsidRDefault="00CA0C67" w:rsidP="00CA0C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outlineLvl w:val="0"/>
        <w:rPr>
          <w:b/>
          <w:bCs/>
          <w:lang w:val="ru-RU" w:eastAsia="ru-RU"/>
        </w:rPr>
      </w:pPr>
    </w:p>
    <w:p w:rsidR="00CA0C67" w:rsidRPr="00875EE5" w:rsidRDefault="00CA0C67" w:rsidP="00CA0C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jc w:val="center"/>
        <w:outlineLvl w:val="0"/>
        <w:rPr>
          <w:b/>
          <w:bCs/>
          <w:lang w:val="ru-RU" w:eastAsia="ru-RU"/>
        </w:rPr>
      </w:pPr>
      <w:r w:rsidRPr="00875EE5">
        <w:rPr>
          <w:b/>
          <w:bCs/>
          <w:lang w:val="ru-RU" w:eastAsia="ru-RU"/>
        </w:rPr>
        <w:t xml:space="preserve">3. </w:t>
      </w:r>
      <w:r w:rsidRPr="00875EE5">
        <w:rPr>
          <w:b/>
          <w:lang w:val="ru-RU"/>
        </w:rPr>
        <w:t xml:space="preserve">СТРУКТУРА И </w:t>
      </w:r>
      <w:proofErr w:type="gramStart"/>
      <w:r w:rsidRPr="00875EE5">
        <w:rPr>
          <w:b/>
          <w:lang w:val="ru-RU"/>
        </w:rPr>
        <w:t>СОДЕРЖАНИЕ  ПРОФЕССИОНАЛЬНОГО</w:t>
      </w:r>
      <w:proofErr w:type="gramEnd"/>
      <w:r w:rsidRPr="00875EE5">
        <w:rPr>
          <w:b/>
          <w:lang w:val="ru-RU"/>
        </w:rPr>
        <w:t xml:space="preserve">  МОДУЛЯ</w:t>
      </w:r>
    </w:p>
    <w:p w:rsidR="00CA0C67" w:rsidRPr="00875EE5" w:rsidRDefault="00CA0C67" w:rsidP="00CA0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i/>
          <w:iCs/>
          <w:lang w:val="ru-RU" w:eastAsia="ru-RU"/>
        </w:rPr>
      </w:pPr>
      <w:r w:rsidRPr="00875EE5">
        <w:rPr>
          <w:i/>
          <w:iCs/>
          <w:lang w:val="ru-RU" w:eastAsia="ru-RU"/>
        </w:rPr>
        <w:tab/>
      </w:r>
      <w:r w:rsidRPr="00875EE5">
        <w:rPr>
          <w:i/>
          <w:iCs/>
          <w:lang w:val="ru-RU" w:eastAsia="ru-RU"/>
        </w:rPr>
        <w:tab/>
      </w:r>
    </w:p>
    <w:tbl>
      <w:tblPr>
        <w:tblW w:w="154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5"/>
        <w:gridCol w:w="9068"/>
        <w:gridCol w:w="1276"/>
        <w:gridCol w:w="1476"/>
      </w:tblGrid>
      <w:tr w:rsidR="00CA0C67" w:rsidRPr="00875EE5" w:rsidTr="00CA0C67">
        <w:trPr>
          <w:trHeight w:val="503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ru-RU"/>
              </w:rPr>
            </w:pPr>
            <w:proofErr w:type="spellStart"/>
            <w:r w:rsidRPr="00875EE5">
              <w:rPr>
                <w:b/>
                <w:bCs/>
                <w:lang w:eastAsia="ru-RU"/>
              </w:rPr>
              <w:t>Наименование</w:t>
            </w:r>
            <w:proofErr w:type="spellEnd"/>
            <w:r w:rsidRPr="00875EE5">
              <w:rPr>
                <w:b/>
                <w:bCs/>
                <w:lang w:val="ru-RU" w:eastAsia="ru-RU"/>
              </w:rPr>
              <w:t xml:space="preserve">     </w:t>
            </w:r>
            <w:r w:rsidRPr="00875EE5">
              <w:rPr>
                <w:b/>
                <w:bCs/>
                <w:lang w:eastAsia="ru-RU"/>
              </w:rPr>
              <w:t xml:space="preserve"> </w:t>
            </w:r>
            <w:proofErr w:type="spellStart"/>
            <w:r w:rsidRPr="00875EE5">
              <w:rPr>
                <w:b/>
                <w:bCs/>
                <w:lang w:eastAsia="ru-RU"/>
              </w:rPr>
              <w:t>разделов</w:t>
            </w:r>
            <w:proofErr w:type="spellEnd"/>
            <w:r w:rsidRPr="00875EE5">
              <w:rPr>
                <w:b/>
                <w:bCs/>
                <w:lang w:eastAsia="ru-RU"/>
              </w:rPr>
              <w:t xml:space="preserve"> и </w:t>
            </w:r>
            <w:proofErr w:type="spellStart"/>
            <w:r w:rsidRPr="00875EE5">
              <w:rPr>
                <w:b/>
                <w:bCs/>
                <w:lang w:eastAsia="ru-RU"/>
              </w:rPr>
              <w:t>тем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 xml:space="preserve">Содержание учебного материала, </w:t>
            </w:r>
            <w:proofErr w:type="gramStart"/>
            <w:r w:rsidRPr="00875EE5">
              <w:rPr>
                <w:b/>
                <w:bCs/>
                <w:lang w:val="ru-RU" w:eastAsia="ru-RU"/>
              </w:rPr>
              <w:t>лабораторные  работы</w:t>
            </w:r>
            <w:proofErr w:type="gramEnd"/>
            <w:r w:rsidRPr="00875EE5">
              <w:rPr>
                <w:b/>
                <w:bCs/>
                <w:lang w:val="ru-RU" w:eastAsia="ru-RU"/>
              </w:rPr>
              <w:t xml:space="preserve"> и практические занятия, самостоятельная работа обучающихся, курсовая работа 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ru-RU"/>
              </w:rPr>
            </w:pPr>
            <w:proofErr w:type="spellStart"/>
            <w:r w:rsidRPr="00875EE5">
              <w:rPr>
                <w:b/>
                <w:bCs/>
                <w:lang w:eastAsia="ru-RU"/>
              </w:rPr>
              <w:t>Объем</w:t>
            </w:r>
            <w:proofErr w:type="spellEnd"/>
            <w:r w:rsidRPr="00875EE5">
              <w:rPr>
                <w:b/>
                <w:bCs/>
                <w:lang w:eastAsia="ru-RU"/>
              </w:rPr>
              <w:t xml:space="preserve"> </w:t>
            </w:r>
            <w:proofErr w:type="spellStart"/>
            <w:r w:rsidRPr="00875EE5">
              <w:rPr>
                <w:b/>
                <w:bCs/>
                <w:lang w:eastAsia="ru-RU"/>
              </w:rPr>
              <w:t>часов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ru-RU"/>
              </w:rPr>
            </w:pPr>
            <w:proofErr w:type="spellStart"/>
            <w:r w:rsidRPr="00875EE5">
              <w:rPr>
                <w:b/>
                <w:bCs/>
                <w:lang w:eastAsia="ru-RU"/>
              </w:rPr>
              <w:t>Уровень</w:t>
            </w:r>
            <w:proofErr w:type="spellEnd"/>
            <w:r w:rsidRPr="00875EE5">
              <w:rPr>
                <w:b/>
                <w:bCs/>
                <w:lang w:eastAsia="ru-RU"/>
              </w:rPr>
              <w:t xml:space="preserve"> </w:t>
            </w:r>
            <w:proofErr w:type="spellStart"/>
            <w:r w:rsidRPr="00875EE5">
              <w:rPr>
                <w:b/>
                <w:bCs/>
                <w:lang w:eastAsia="ru-RU"/>
              </w:rPr>
              <w:t>освоения</w:t>
            </w:r>
            <w:proofErr w:type="spellEnd"/>
          </w:p>
        </w:tc>
      </w:tr>
      <w:tr w:rsidR="00CA0C67" w:rsidRPr="00875EE5" w:rsidTr="00CA0C67">
        <w:trPr>
          <w:trHeight w:val="127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875EE5">
              <w:rPr>
                <w:b/>
                <w:bCs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875EE5">
              <w:rPr>
                <w:b/>
                <w:bCs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875EE5">
              <w:rPr>
                <w:b/>
                <w:bCs/>
                <w:lang w:eastAsia="ru-RU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ru-RU"/>
              </w:rPr>
            </w:pPr>
            <w:r w:rsidRPr="00875EE5">
              <w:rPr>
                <w:b/>
                <w:bCs/>
                <w:lang w:eastAsia="ru-RU"/>
              </w:rPr>
              <w:t>4</w:t>
            </w:r>
          </w:p>
        </w:tc>
      </w:tr>
      <w:tr w:rsidR="00CA0C67" w:rsidRPr="00875EE5" w:rsidTr="00CA0C67">
        <w:trPr>
          <w:trHeight w:val="277"/>
        </w:trPr>
        <w:tc>
          <w:tcPr>
            <w:tcW w:w="1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>ПМ 01. Организация адаптивного физического воспитания обучающихся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iCs/>
                <w:lang w:val="ru-RU" w:eastAsia="ru-RU"/>
              </w:rPr>
            </w:pPr>
            <w:r w:rsidRPr="00875EE5">
              <w:rPr>
                <w:b/>
                <w:bCs/>
                <w:i/>
                <w:iCs/>
                <w:lang w:val="ru-RU" w:eastAsia="ru-RU"/>
              </w:rPr>
              <w:t xml:space="preserve">     351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color w:val="FF0000"/>
                <w:lang w:val="ru-RU" w:eastAsia="ru-RU"/>
              </w:rPr>
            </w:pPr>
          </w:p>
        </w:tc>
      </w:tr>
      <w:tr w:rsidR="00CA0C67" w:rsidRPr="00875EE5" w:rsidTr="00CA0C67">
        <w:trPr>
          <w:trHeight w:val="447"/>
        </w:trPr>
        <w:tc>
          <w:tcPr>
            <w:tcW w:w="1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i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>МДК 01.01</w:t>
            </w:r>
            <w:r w:rsidRPr="00875EE5">
              <w:rPr>
                <w:lang w:val="ru-RU" w:eastAsia="ru-RU"/>
              </w:rPr>
              <w:t xml:space="preserve"> </w:t>
            </w:r>
            <w:r w:rsidRPr="00875EE5">
              <w:rPr>
                <w:b/>
                <w:lang w:val="ru-RU" w:eastAsia="ru-RU"/>
              </w:rPr>
              <w:t xml:space="preserve">Частные </w:t>
            </w:r>
            <w:proofErr w:type="gramStart"/>
            <w:r w:rsidRPr="00875EE5">
              <w:rPr>
                <w:b/>
                <w:lang w:val="ru-RU" w:eastAsia="ru-RU"/>
              </w:rPr>
              <w:t>методики  адаптивного</w:t>
            </w:r>
            <w:proofErr w:type="gramEnd"/>
            <w:r w:rsidRPr="00875EE5">
              <w:rPr>
                <w:b/>
                <w:lang w:val="ru-RU" w:eastAsia="ru-RU"/>
              </w:rPr>
              <w:t xml:space="preserve">  физического воспитания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  <w:iCs/>
                <w:lang w:val="ru-RU" w:eastAsia="ru-RU"/>
              </w:rPr>
            </w:pPr>
            <w:r w:rsidRPr="00875EE5">
              <w:rPr>
                <w:b/>
                <w:bCs/>
                <w:i/>
                <w:iCs/>
                <w:lang w:val="ru-RU" w:eastAsia="ru-RU"/>
              </w:rPr>
              <w:t xml:space="preserve">     351</w:t>
            </w: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color w:val="FF0000"/>
                <w:lang w:val="ru-RU" w:eastAsia="ru-RU"/>
              </w:rPr>
            </w:pPr>
          </w:p>
        </w:tc>
      </w:tr>
      <w:tr w:rsidR="00CA0C67" w:rsidRPr="00875EE5" w:rsidTr="00CA0C67">
        <w:trPr>
          <w:trHeight w:val="193"/>
        </w:trPr>
        <w:tc>
          <w:tcPr>
            <w:tcW w:w="15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b/>
                <w:bCs/>
                <w:lang w:val="ru-RU" w:eastAsia="ru-RU"/>
              </w:rPr>
              <w:t>2 курс</w:t>
            </w:r>
          </w:p>
        </w:tc>
      </w:tr>
      <w:tr w:rsidR="00CA0C67" w:rsidRPr="00875EE5" w:rsidTr="00CA0C67">
        <w:trPr>
          <w:trHeight w:val="298"/>
        </w:trPr>
        <w:tc>
          <w:tcPr>
            <w:tcW w:w="1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 xml:space="preserve">           Раздел 1. </w:t>
            </w:r>
            <w:r w:rsidRPr="00875EE5">
              <w:rPr>
                <w:b/>
                <w:lang w:val="ru-RU" w:eastAsia="ru-RU"/>
              </w:rPr>
              <w:t>Базовые концепции частных методик адаптивной физической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>22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45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  <w:b/>
                <w:bCs/>
                <w:lang w:eastAsia="ru-RU"/>
              </w:rPr>
              <w:t>Тема 1.1</w:t>
            </w:r>
            <w:r w:rsidRPr="00875EE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75EE5">
              <w:rPr>
                <w:rFonts w:ascii="Times New Roman" w:hAnsi="Times New Roman" w:cs="Times New Roman"/>
              </w:rPr>
              <w:t>Место и значение предмета «Адаптивная физическая культура» в образовании лиц с ограниченными возможностями здоровья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ru-RU"/>
              </w:rPr>
            </w:pPr>
            <w:proofErr w:type="spellStart"/>
            <w:r w:rsidRPr="00875EE5">
              <w:rPr>
                <w:lang w:eastAsia="ru-RU"/>
              </w:rPr>
              <w:t>Содержание</w:t>
            </w:r>
            <w:proofErr w:type="spellEnd"/>
            <w:r w:rsidRPr="00875EE5">
              <w:rPr>
                <w:lang w:eastAsia="ru-RU"/>
              </w:rPr>
              <w:t xml:space="preserve"> </w:t>
            </w:r>
            <w:r w:rsidRPr="00875EE5">
              <w:rPr>
                <w:lang w:val="ru-RU"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учебного</w:t>
            </w:r>
            <w:proofErr w:type="spellEnd"/>
            <w:r w:rsidRPr="00875EE5">
              <w:rPr>
                <w:lang w:val="ru-RU" w:eastAsia="ru-RU"/>
              </w:rPr>
              <w:t xml:space="preserve"> </w:t>
            </w:r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737283" w:rsidTr="00CA0C67">
        <w:trPr>
          <w:trHeight w:val="2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lang w:val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color w:val="FF0000"/>
                <w:lang w:val="ru-RU" w:eastAsia="ru-RU"/>
              </w:rPr>
            </w:pPr>
            <w:r w:rsidRPr="00875EE5">
              <w:rPr>
                <w:lang w:val="ru-RU"/>
              </w:rPr>
              <w:t>Анализ отечественной и зарубежной литературы, посвященной проблеме здоровья, определению его качественных и количественных параметров. Понятиями «здоровье человека», и «инвалидность человека</w:t>
            </w:r>
            <w:r w:rsidRPr="00875EE5">
              <w:rPr>
                <w:noProof/>
                <w:lang w:val="ru-RU"/>
              </w:rPr>
              <w:t xml:space="preserve">», </w:t>
            </w:r>
            <w:r w:rsidRPr="00875EE5">
              <w:rPr>
                <w:lang w:val="ru-RU"/>
              </w:rPr>
              <w:t>«реабилитация» (виды реабилитации). Адаптивный спорт, адаптивная двигательная рекреация и другие виды адаптивной физической культуры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rFonts w:eastAsia="Calibri"/>
                <w:color w:val="000000"/>
                <w:lang w:val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>Самостоятельная работа: (конспектирование)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1. Мировоззренческие основы системы ФВ.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 w:eastAsia="ru-RU"/>
              </w:rPr>
              <w:t>2.Основные понятия: физическая культура, адаптивная физическая культура, адаптивный спорт, адаптивная рекреация, реабилитация, образ жизни.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339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943634"/>
              </w:rPr>
            </w:pPr>
            <w:r w:rsidRPr="00875EE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Тема 1.2 </w:t>
            </w:r>
            <w:proofErr w:type="gramStart"/>
            <w:r w:rsidRPr="00875EE5">
              <w:rPr>
                <w:rFonts w:ascii="Times New Roman" w:hAnsi="Times New Roman" w:cs="Times New Roman"/>
              </w:rPr>
              <w:t>Цели,  задачи</w:t>
            </w:r>
            <w:proofErr w:type="gramEnd"/>
            <w:r w:rsidRPr="00875EE5">
              <w:rPr>
                <w:rFonts w:ascii="Times New Roman" w:hAnsi="Times New Roman" w:cs="Times New Roman"/>
              </w:rPr>
              <w:t xml:space="preserve">, содержание физического воспитания в общеобразовательных организациях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>Тема 1.3.</w:t>
            </w:r>
            <w:r w:rsidRPr="00875EE5">
              <w:rPr>
                <w:bCs/>
                <w:lang w:val="ru-RU" w:eastAsia="ru-RU"/>
              </w:rPr>
              <w:t xml:space="preserve">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Основные </w:t>
            </w:r>
            <w:proofErr w:type="gramStart"/>
            <w:r w:rsidRPr="00875EE5">
              <w:rPr>
                <w:bCs/>
                <w:lang w:val="ru-RU" w:eastAsia="ru-RU"/>
              </w:rPr>
              <w:t>функции  АФК</w:t>
            </w:r>
            <w:proofErr w:type="gramEnd"/>
            <w:r w:rsidRPr="00875EE5">
              <w:rPr>
                <w:bCs/>
                <w:lang w:val="ru-RU" w:eastAsia="ru-RU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ru-RU"/>
              </w:rPr>
            </w:pPr>
            <w:proofErr w:type="spellStart"/>
            <w:r w:rsidRPr="00875EE5">
              <w:rPr>
                <w:lang w:eastAsia="ru-RU"/>
              </w:rPr>
              <w:lastRenderedPageBreak/>
              <w:t>Содержание</w:t>
            </w:r>
            <w:proofErr w:type="spellEnd"/>
            <w:r w:rsidRPr="00875EE5">
              <w:rPr>
                <w:lang w:val="ru-RU" w:eastAsia="ru-RU"/>
              </w:rPr>
              <w:t xml:space="preserve"> </w:t>
            </w:r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учебного</w:t>
            </w:r>
            <w:proofErr w:type="spellEnd"/>
            <w:r w:rsidRPr="00875EE5">
              <w:rPr>
                <w:lang w:eastAsia="ru-RU"/>
              </w:rPr>
              <w:t xml:space="preserve"> </w:t>
            </w:r>
            <w:r w:rsidRPr="00875EE5">
              <w:rPr>
                <w:lang w:val="ru-RU"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    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   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 xml:space="preserve"> </w:t>
            </w:r>
          </w:p>
        </w:tc>
      </w:tr>
      <w:tr w:rsidR="00CA0C67" w:rsidRPr="00737283" w:rsidTr="00CA0C67">
        <w:trPr>
          <w:trHeight w:val="2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/>
              </w:rPr>
              <w:t xml:space="preserve">Цель адаптивной физической культуры как вида физической культуры. Виды адаптивной физической культуры. </w:t>
            </w:r>
            <w:r w:rsidRPr="00875EE5">
              <w:rPr>
                <w:lang w:val="ru-RU" w:eastAsia="ru-RU"/>
              </w:rPr>
              <w:t>Структура преподавания частных методик адаптивной физической культуры для всех нозологических групп.</w:t>
            </w: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Основные подходы в формировании теории и методики адаптивной физической культуры.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  <w:r w:rsidRPr="00875EE5">
              <w:rPr>
                <w:b/>
                <w:bCs/>
                <w:lang w:val="ru-RU"/>
              </w:rPr>
              <w:t xml:space="preserve"> </w:t>
            </w:r>
            <w:r w:rsidRPr="00875EE5">
              <w:rPr>
                <w:lang w:val="ru-RU"/>
              </w:rPr>
              <w:t>(конспектирование)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1.Теоретико-методические основы системы ФВ.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8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     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0C67" w:rsidRPr="00875EE5" w:rsidRDefault="00CA0C67">
            <w:pPr>
              <w:spacing w:line="276" w:lineRule="auto"/>
            </w:pPr>
          </w:p>
        </w:tc>
      </w:tr>
      <w:tr w:rsidR="00CA0C67" w:rsidRPr="00737283" w:rsidTr="00CA0C67">
        <w:trPr>
          <w:trHeight w:val="2042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hd w:val="clear" w:color="auto" w:fill="FFFFFF"/>
              <w:tabs>
                <w:tab w:val="left" w:pos="624"/>
              </w:tabs>
              <w:spacing w:line="276" w:lineRule="auto"/>
              <w:jc w:val="both"/>
              <w:rPr>
                <w:color w:val="000000"/>
                <w:spacing w:val="-15"/>
                <w:lang w:val="ru-RU"/>
              </w:rPr>
            </w:pPr>
            <w:r w:rsidRPr="00875EE5">
              <w:rPr>
                <w:lang w:val="ru-RU" w:eastAsia="ru-RU"/>
              </w:rPr>
              <w:t xml:space="preserve">Функции АФК (педагогические и социальные). Основные направления коррекционных задач. Формирование профессиональной ориентации у детей с дефектами развития. Социализация инвалидов через спорт. </w:t>
            </w:r>
            <w:r w:rsidRPr="00875EE5">
              <w:rPr>
                <w:color w:val="000000"/>
                <w:spacing w:val="6"/>
                <w:lang w:val="ru-RU"/>
              </w:rPr>
              <w:t>Роль и содержание коммуникативной функции в личностном</w:t>
            </w:r>
            <w:r w:rsidRPr="00875EE5">
              <w:rPr>
                <w:color w:val="000000"/>
                <w:spacing w:val="6"/>
                <w:lang w:val="ru-RU"/>
              </w:rPr>
              <w:br/>
            </w:r>
            <w:r w:rsidRPr="00875EE5">
              <w:rPr>
                <w:color w:val="000000"/>
                <w:spacing w:val="2"/>
                <w:lang w:val="ru-RU"/>
              </w:rPr>
              <w:t>развитии спортсмена-инвалида. Место Рекреативно-оздоровительной функции в учебной и трудовой деятельности инвалидов.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  <w:r w:rsidRPr="00875EE5">
              <w:rPr>
                <w:lang w:val="ru-RU"/>
              </w:rPr>
              <w:t xml:space="preserve"> (конспектирование)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1.Основные средства двигательной рекреации в условиях досуга инвалидов.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FF0000"/>
                <w:lang w:val="ru-RU" w:eastAsia="ru-RU"/>
              </w:rPr>
            </w:pPr>
            <w:r w:rsidRPr="00875EE5">
              <w:rPr>
                <w:lang w:val="ru-RU" w:eastAsia="ru-RU"/>
              </w:rPr>
              <w:t>2.Особенности соревновательной деятельности в разных нозологических группах инвалидов.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1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0C67" w:rsidRPr="00875EE5" w:rsidRDefault="00CA0C67">
            <w:pPr>
              <w:spacing w:line="276" w:lineRule="auto"/>
            </w:pPr>
          </w:p>
        </w:tc>
      </w:tr>
      <w:tr w:rsidR="00CA0C67" w:rsidRPr="00875EE5" w:rsidTr="00CA0C67">
        <w:trPr>
          <w:trHeight w:val="309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jc w:val="both"/>
              <w:rPr>
                <w:b/>
                <w:b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 xml:space="preserve">Тема 1.4. 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Основные педагогические принципы работы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с</w:t>
            </w:r>
            <w:proofErr w:type="gramEnd"/>
            <w:r w:rsidRPr="00875EE5">
              <w:rPr>
                <w:lang w:val="ru-RU" w:eastAsia="ru-RU"/>
              </w:rPr>
              <w:t xml:space="preserve"> детьми, имеющими нарушения в развитии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0C67" w:rsidRPr="00875EE5" w:rsidRDefault="00CA0C67">
            <w:pPr>
              <w:spacing w:line="276" w:lineRule="auto"/>
            </w:pPr>
          </w:p>
        </w:tc>
      </w:tr>
      <w:tr w:rsidR="00CA0C67" w:rsidRPr="00737283" w:rsidTr="00CA0C67">
        <w:trPr>
          <w:trHeight w:val="354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Основные принципы АФК.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1. Социальные принципы. Современные тенденции </w:t>
            </w:r>
            <w:proofErr w:type="spellStart"/>
            <w:r w:rsidRPr="00875EE5">
              <w:rPr>
                <w:lang w:val="ru-RU" w:eastAsia="ru-RU"/>
              </w:rPr>
              <w:t>гуманизации</w:t>
            </w:r>
            <w:proofErr w:type="spellEnd"/>
            <w:r w:rsidRPr="00875EE5">
              <w:rPr>
                <w:lang w:val="ru-RU" w:eastAsia="ru-RU"/>
              </w:rPr>
              <w:t xml:space="preserve"> физкультурного образования. Непрерывность физкультурного образования. Принципы социализации, интеграции.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2. Общие методические принципы: научность, сознательность, активность и наглядность. Особенности выполнения физических упражнений разных нозологических групп.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3.Специально-методические принципы: </w:t>
            </w:r>
            <w:proofErr w:type="gramStart"/>
            <w:r w:rsidRPr="00875EE5">
              <w:rPr>
                <w:lang w:val="ru-RU" w:eastAsia="ru-RU"/>
              </w:rPr>
              <w:t>диагностирования,  компенсаторной</w:t>
            </w:r>
            <w:proofErr w:type="gramEnd"/>
            <w:r w:rsidRPr="00875EE5">
              <w:rPr>
                <w:lang w:val="ru-RU" w:eastAsia="ru-RU"/>
              </w:rPr>
              <w:t xml:space="preserve"> направленности педагогических воздействий, адекватности, оптимальности, вариативности педагогических воздействий, учета возрастных особенностей. Факторы, влияющие </w:t>
            </w:r>
            <w:proofErr w:type="gramStart"/>
            <w:r w:rsidRPr="00875EE5">
              <w:rPr>
                <w:lang w:val="ru-RU" w:eastAsia="ru-RU"/>
              </w:rPr>
              <w:t>на  процесс</w:t>
            </w:r>
            <w:proofErr w:type="gramEnd"/>
            <w:r w:rsidRPr="00875EE5">
              <w:rPr>
                <w:lang w:val="ru-RU" w:eastAsia="ru-RU"/>
              </w:rPr>
              <w:t xml:space="preserve"> социальной адаптации инвалида. </w:t>
            </w:r>
            <w:r w:rsidRPr="00875EE5">
              <w:rPr>
                <w:color w:val="000000"/>
                <w:spacing w:val="-1"/>
                <w:lang w:val="ru-RU"/>
              </w:rPr>
              <w:t>Компенсаторная направленность педагогичес</w:t>
            </w:r>
            <w:r w:rsidRPr="00875EE5">
              <w:rPr>
                <w:color w:val="000000"/>
                <w:spacing w:val="-1"/>
                <w:lang w:val="ru-RU"/>
              </w:rPr>
              <w:softHyphen/>
            </w:r>
            <w:r w:rsidRPr="00875EE5">
              <w:rPr>
                <w:color w:val="000000"/>
                <w:lang w:val="ru-RU"/>
              </w:rPr>
              <w:t>ких воздействий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</w:tr>
      <w:tr w:rsidR="00CA0C67" w:rsidRPr="00875EE5" w:rsidTr="00CA0C67">
        <w:trPr>
          <w:trHeight w:val="985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Самостоятельная </w:t>
            </w:r>
            <w:proofErr w:type="gramStart"/>
            <w:r w:rsidRPr="00875EE5">
              <w:rPr>
                <w:lang w:val="ru-RU" w:eastAsia="ru-RU"/>
              </w:rPr>
              <w:t xml:space="preserve">работа:   </w:t>
            </w:r>
            <w:proofErr w:type="gramEnd"/>
            <w:r w:rsidRPr="00875EE5">
              <w:rPr>
                <w:lang w:val="ru-RU" w:eastAsia="ru-RU"/>
              </w:rPr>
              <w:t>(изучить)</w:t>
            </w:r>
          </w:p>
          <w:p w:rsidR="00CA0C67" w:rsidRPr="00875EE5" w:rsidRDefault="00CA0C67" w:rsidP="00CA0C67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Основные определения ФК.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360"/>
              <w:rPr>
                <w:color w:val="FF0000"/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2. </w:t>
            </w:r>
            <w:r w:rsidRPr="00875EE5">
              <w:rPr>
                <w:spacing w:val="1"/>
                <w:lang w:val="ru-RU" w:eastAsia="ru-RU"/>
              </w:rPr>
              <w:t>Основные аспекты конкретизации задач в физическом воспитании.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04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spacing w:line="276" w:lineRule="auto"/>
              <w:rPr>
                <w:b/>
                <w:b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 xml:space="preserve">Тема 1.5. </w:t>
            </w:r>
          </w:p>
          <w:p w:rsidR="00CA0C67" w:rsidRPr="00875EE5" w:rsidRDefault="00CA0C67">
            <w:pPr>
              <w:rPr>
                <w:lang w:val="ru-RU"/>
              </w:rPr>
            </w:pPr>
            <w:r w:rsidRPr="00875EE5">
              <w:rPr>
                <w:lang w:val="ru-RU"/>
              </w:rPr>
              <w:lastRenderedPageBreak/>
              <w:t xml:space="preserve">Тема 1.5 Формы организации адаптивной физической культуры с детьми в специальных коррекционных образовательных учреждениях. </w:t>
            </w:r>
            <w:r w:rsidR="00875EE5" w:rsidRPr="00875EE5">
              <w:rPr>
                <w:lang w:val="ru-RU"/>
              </w:rPr>
              <w:t xml:space="preserve"> </w:t>
            </w:r>
          </w:p>
          <w:p w:rsidR="00CA0C67" w:rsidRPr="00875EE5" w:rsidRDefault="00CA0C67">
            <w:pPr>
              <w:rPr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935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Значение видов адаптивной ФК. Разнообразие форм организации занятий физическими упражнениями. Цель всех форм организации. Адаптивное физическое </w:t>
            </w:r>
            <w:proofErr w:type="gramStart"/>
            <w:r w:rsidRPr="00875EE5">
              <w:rPr>
                <w:lang w:val="ru-RU" w:eastAsia="ru-RU"/>
              </w:rPr>
              <w:t>воспитание  в</w:t>
            </w:r>
            <w:proofErr w:type="gramEnd"/>
            <w:r w:rsidRPr="00875EE5">
              <w:rPr>
                <w:lang w:val="ru-RU" w:eastAsia="ru-RU"/>
              </w:rPr>
              <w:t xml:space="preserve"> специальных (коррекционных) образовательных учреждениях. Формы адаптивного физического воспитания в ДОУ. Дополнительные формы физкультурного образования в практике коррекционного образования.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  <w:r w:rsidRPr="00875EE5">
              <w:rPr>
                <w:lang w:val="ru-RU"/>
              </w:rPr>
              <w:t xml:space="preserve"> (конспектирование)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Методологические аспекты ФК.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Практическое занятие: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Деловая игра.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25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>Тема 1.6.</w:t>
            </w:r>
            <w:r w:rsidRPr="00875EE5">
              <w:rPr>
                <w:bCs/>
                <w:lang w:val="ru-RU" w:eastAsia="ru-RU"/>
              </w:rPr>
              <w:t xml:space="preserve"> 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Методы организации адаптивной физической культуры</w:t>
            </w:r>
            <w:r w:rsidRPr="00875EE5">
              <w:rPr>
                <w:b/>
                <w:bCs/>
                <w:lang w:val="ru-RU" w:eastAsia="ru-RU"/>
              </w:rPr>
              <w:t>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05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Методы формирования знаний: метод слова и метод наглядности. Методы обучения двигательным действиям, принцип дробности. </w:t>
            </w:r>
            <w:proofErr w:type="spellStart"/>
            <w:r w:rsidRPr="00875EE5">
              <w:rPr>
                <w:color w:val="000000"/>
                <w:spacing w:val="11"/>
              </w:rPr>
              <w:t>Методы</w:t>
            </w:r>
            <w:proofErr w:type="spellEnd"/>
            <w:r w:rsidRPr="00875EE5">
              <w:rPr>
                <w:color w:val="000000"/>
                <w:spacing w:val="11"/>
              </w:rPr>
              <w:t xml:space="preserve"> </w:t>
            </w:r>
            <w:proofErr w:type="spellStart"/>
            <w:r w:rsidRPr="00875EE5">
              <w:rPr>
                <w:color w:val="000000"/>
                <w:spacing w:val="11"/>
              </w:rPr>
              <w:t>развития</w:t>
            </w:r>
            <w:proofErr w:type="spellEnd"/>
            <w:r w:rsidRPr="00875EE5">
              <w:rPr>
                <w:color w:val="000000"/>
                <w:spacing w:val="11"/>
              </w:rPr>
              <w:t xml:space="preserve"> </w:t>
            </w:r>
            <w:proofErr w:type="spellStart"/>
            <w:r w:rsidRPr="00875EE5">
              <w:rPr>
                <w:color w:val="000000"/>
                <w:spacing w:val="11"/>
              </w:rPr>
              <w:t>физических</w:t>
            </w:r>
            <w:proofErr w:type="spellEnd"/>
            <w:r w:rsidRPr="00875EE5">
              <w:rPr>
                <w:color w:val="000000"/>
                <w:spacing w:val="11"/>
              </w:rPr>
              <w:t xml:space="preserve"> </w:t>
            </w:r>
            <w:proofErr w:type="spellStart"/>
            <w:r w:rsidRPr="00875EE5">
              <w:rPr>
                <w:color w:val="000000"/>
                <w:spacing w:val="11"/>
              </w:rPr>
              <w:t>качеств</w:t>
            </w:r>
            <w:proofErr w:type="spellEnd"/>
            <w:r w:rsidRPr="00875EE5">
              <w:rPr>
                <w:color w:val="000000"/>
                <w:spacing w:val="11"/>
              </w:rPr>
              <w:t xml:space="preserve"> и </w:t>
            </w:r>
            <w:proofErr w:type="spellStart"/>
            <w:r w:rsidRPr="00875EE5">
              <w:rPr>
                <w:color w:val="000000"/>
                <w:spacing w:val="11"/>
              </w:rPr>
              <w:t>способностей</w:t>
            </w:r>
            <w:proofErr w:type="spellEnd"/>
            <w:r w:rsidRPr="00875EE5">
              <w:rPr>
                <w:color w:val="000000"/>
                <w:spacing w:val="11"/>
                <w:lang w:val="ru-RU"/>
              </w:rPr>
              <w:t xml:space="preserve">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 (проанализировать)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Классификация подвижных игр для детей с нарушением развития.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u w:val="single"/>
                <w:lang w:val="ru-RU" w:eastAsia="ru-RU"/>
              </w:rPr>
            </w:pPr>
            <w:r w:rsidRPr="00875EE5">
              <w:rPr>
                <w:lang w:val="ru-RU" w:eastAsia="ru-RU"/>
              </w:rPr>
              <w:t>Практическое занятие: подвижные игры для слепых и слабовидящих детей, глухих и слабослышащих детей младшего школьного возраста.</w:t>
            </w:r>
            <w:r w:rsidRPr="00875EE5">
              <w:rPr>
                <w:u w:val="single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1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  <w:b/>
              </w:rPr>
              <w:t>Тема 1.7.</w:t>
            </w:r>
            <w:r w:rsidRPr="00875EE5">
              <w:rPr>
                <w:rFonts w:ascii="Times New Roman" w:hAnsi="Times New Roman" w:cs="Times New Roman"/>
              </w:rPr>
              <w:t xml:space="preserve"> </w:t>
            </w:r>
          </w:p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Медико-биологические и психологические основы построения частных методик адаптивной физической культуры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ru-RU"/>
              </w:rPr>
            </w:pPr>
            <w:proofErr w:type="spellStart"/>
            <w:r w:rsidRPr="00875EE5">
              <w:rPr>
                <w:lang w:eastAsia="ru-RU"/>
              </w:rPr>
              <w:t>Содержание</w:t>
            </w:r>
            <w:proofErr w:type="spellEnd"/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учебного</w:t>
            </w:r>
            <w:proofErr w:type="spellEnd"/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 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>2</w:t>
            </w:r>
          </w:p>
        </w:tc>
      </w:tr>
      <w:tr w:rsidR="00CA0C67" w:rsidRPr="00875EE5" w:rsidTr="00CA0C67">
        <w:trPr>
          <w:trHeight w:val="416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color w:val="FF0000"/>
                <w:lang w:val="ru-RU" w:eastAsia="ru-RU"/>
              </w:rPr>
              <w:t xml:space="preserve"> </w:t>
            </w:r>
            <w:r w:rsidRPr="00875EE5">
              <w:rPr>
                <w:lang w:val="ru-RU" w:eastAsia="ru-RU"/>
              </w:rPr>
              <w:t xml:space="preserve">Состояние здоровья, физические, психические, личностные особенности детей с нарушением развития. </w:t>
            </w:r>
            <w:proofErr w:type="spellStart"/>
            <w:r w:rsidRPr="00875EE5">
              <w:rPr>
                <w:lang w:eastAsia="ru-RU"/>
              </w:rPr>
              <w:t>Основной</w:t>
            </w:r>
            <w:proofErr w:type="spellEnd"/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дефект</w:t>
            </w:r>
            <w:proofErr w:type="spellEnd"/>
            <w:proofErr w:type="gramStart"/>
            <w:r w:rsidRPr="00875EE5">
              <w:rPr>
                <w:lang w:eastAsia="ru-RU"/>
              </w:rPr>
              <w:t>,</w:t>
            </w:r>
            <w:r w:rsidRPr="00875EE5">
              <w:rPr>
                <w:lang w:val="ru-RU" w:eastAsia="ru-RU"/>
              </w:rPr>
              <w:t xml:space="preserve"> </w:t>
            </w:r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сопутствующие</w:t>
            </w:r>
            <w:proofErr w:type="spellEnd"/>
            <w:proofErr w:type="gramEnd"/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заболевания</w:t>
            </w:r>
            <w:proofErr w:type="spellEnd"/>
            <w:r w:rsidRPr="00875EE5">
              <w:rPr>
                <w:lang w:eastAsia="ru-RU"/>
              </w:rPr>
              <w:t xml:space="preserve"> и </w:t>
            </w:r>
            <w:proofErr w:type="spellStart"/>
            <w:r w:rsidRPr="00875EE5">
              <w:rPr>
                <w:lang w:eastAsia="ru-RU"/>
              </w:rPr>
              <w:t>вторичные</w:t>
            </w:r>
            <w:proofErr w:type="spellEnd"/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отклонения</w:t>
            </w:r>
            <w:proofErr w:type="spellEnd"/>
            <w:r w:rsidRPr="00875EE5">
              <w:rPr>
                <w:lang w:val="ru-RU" w:eastAsia="ru-RU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  <w:r w:rsidRPr="00875EE5">
              <w:rPr>
                <w:lang w:val="ru-RU"/>
              </w:rPr>
              <w:t xml:space="preserve"> (конспектирование)</w:t>
            </w:r>
          </w:p>
          <w:p w:rsidR="00CA0C67" w:rsidRPr="00875EE5" w:rsidRDefault="00CA0C67">
            <w:pPr>
              <w:pStyle w:val="-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Программно-нормативные основы системы ФВ.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Практическое занятие: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 Характеристика объекта педагогических воздействий.  Подвижные игры для детей с поражением опорно-двигательного аппарата.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 1</w:t>
            </w: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75EE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Тема 1.8. </w:t>
            </w:r>
          </w:p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 xml:space="preserve">Характеристика типичных нарушений и особенностей развития инвалидов </w:t>
            </w:r>
            <w:proofErr w:type="gramStart"/>
            <w:r w:rsidRPr="00875EE5">
              <w:rPr>
                <w:rFonts w:ascii="Times New Roman" w:hAnsi="Times New Roman" w:cs="Times New Roman"/>
              </w:rPr>
              <w:t>разных  нозологических</w:t>
            </w:r>
            <w:proofErr w:type="gramEnd"/>
            <w:r w:rsidRPr="00875EE5">
              <w:rPr>
                <w:rFonts w:ascii="Times New Roman" w:hAnsi="Times New Roman" w:cs="Times New Roman"/>
              </w:rPr>
              <w:t xml:space="preserve"> групп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ru-RU"/>
              </w:rPr>
            </w:pPr>
            <w:proofErr w:type="spellStart"/>
            <w:r w:rsidRPr="00875EE5">
              <w:rPr>
                <w:lang w:eastAsia="ru-RU"/>
              </w:rPr>
              <w:lastRenderedPageBreak/>
              <w:t>Содержание</w:t>
            </w:r>
            <w:proofErr w:type="spellEnd"/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учебного</w:t>
            </w:r>
            <w:proofErr w:type="spellEnd"/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материала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>2</w:t>
            </w:r>
          </w:p>
        </w:tc>
      </w:tr>
      <w:tr w:rsidR="00CA0C67" w:rsidRPr="00737283" w:rsidTr="00CA0C67">
        <w:trPr>
          <w:trHeight w:val="2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Характеристика типичных нарушений у инвалидов разных нозологических групп: нарушения зрения, нарушения слуха, нарушения интеллекта, поражения опорно-двигательного аппарата (церебральное, спинальное, ампутационное). 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Факторы, влияющие на состояние двигательной сферы детей: - тяжесть и структура </w:t>
            </w:r>
            <w:r w:rsidRPr="00875EE5">
              <w:rPr>
                <w:lang w:val="ru-RU" w:eastAsia="ru-RU"/>
              </w:rPr>
              <w:lastRenderedPageBreak/>
              <w:t xml:space="preserve">основного дефекта и его влияние </w:t>
            </w:r>
            <w:proofErr w:type="gramStart"/>
            <w:r w:rsidRPr="00875EE5">
              <w:rPr>
                <w:lang w:val="ru-RU" w:eastAsia="ru-RU"/>
              </w:rPr>
              <w:t>на  уровень</w:t>
            </w:r>
            <w:proofErr w:type="gramEnd"/>
            <w:r w:rsidRPr="00875EE5">
              <w:rPr>
                <w:lang w:val="ru-RU" w:eastAsia="ru-RU"/>
              </w:rPr>
              <w:t xml:space="preserve"> построения движений; - раннее начало двигательной активности; - особенности психического развития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  <w:r w:rsidRPr="00875EE5">
              <w:rPr>
                <w:lang w:val="ru-RU"/>
              </w:rPr>
              <w:t xml:space="preserve"> (конспектирование)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Коррекционно-развивающая направленность педагогических воздействий – основа частных методик АФК.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Практическое занятие: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Определение цели и задач </w:t>
            </w:r>
            <w:proofErr w:type="gramStart"/>
            <w:r w:rsidRPr="00875EE5">
              <w:rPr>
                <w:lang w:val="ru-RU" w:eastAsia="ru-RU"/>
              </w:rPr>
              <w:t>урока  в</w:t>
            </w:r>
            <w:proofErr w:type="gramEnd"/>
            <w:r w:rsidRPr="00875EE5">
              <w:rPr>
                <w:lang w:val="ru-RU" w:eastAsia="ru-RU"/>
              </w:rPr>
              <w:t xml:space="preserve"> разных нозологических группах.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217"/>
        </w:trPr>
        <w:tc>
          <w:tcPr>
            <w:tcW w:w="1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75EE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 w:rsidRPr="00875EE5">
              <w:rPr>
                <w:rFonts w:ascii="Times New Roman" w:hAnsi="Times New Roman" w:cs="Times New Roman"/>
                <w:b/>
              </w:rPr>
              <w:t>Методика адаптивного физического воспитания обучающихся:</w:t>
            </w:r>
          </w:p>
          <w:p w:rsidR="00CA0C67" w:rsidRPr="00875EE5" w:rsidRDefault="00CA0C6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875EE5">
              <w:rPr>
                <w:rFonts w:ascii="Times New Roman" w:hAnsi="Times New Roman" w:cs="Times New Roman"/>
                <w:b/>
              </w:rPr>
              <w:t>а)нарушением</w:t>
            </w:r>
            <w:proofErr w:type="gramEnd"/>
            <w:r w:rsidRPr="00875EE5">
              <w:rPr>
                <w:rFonts w:ascii="Times New Roman" w:hAnsi="Times New Roman" w:cs="Times New Roman"/>
                <w:b/>
              </w:rPr>
              <w:t xml:space="preserve"> зрения;  б)нарушением слуха;  в)умственной отсталостью;  г)детским церебральным </w:t>
            </w:r>
            <w:proofErr w:type="spellStart"/>
            <w:r w:rsidRPr="00875EE5">
              <w:rPr>
                <w:rFonts w:ascii="Times New Roman" w:hAnsi="Times New Roman" w:cs="Times New Roman"/>
                <w:b/>
              </w:rPr>
              <w:t>параличем</w:t>
            </w:r>
            <w:proofErr w:type="spellEnd"/>
            <w:r w:rsidRPr="00875EE5">
              <w:rPr>
                <w:rFonts w:ascii="Times New Roman" w:hAnsi="Times New Roman" w:cs="Times New Roman"/>
                <w:b/>
              </w:rPr>
              <w:t>;  д)поражением спинного мозга;  е)врожденными аномалиями развития;   ж) после ампутации конечностей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 xml:space="preserve">Тема 2 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Характеристика детей с нарушением зрения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2.1.1.Основные зрительные функции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2.1.2.Острота зрения.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2.1.3.Близорукость и дальнозоркость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hd w:val="clear" w:color="auto" w:fill="FFFFFF"/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Характеристика детей с нарушением зрения.</w:t>
            </w:r>
          </w:p>
          <w:p w:rsidR="00CA0C67" w:rsidRPr="00875EE5" w:rsidRDefault="00CA0C67">
            <w:pPr>
              <w:shd w:val="clear" w:color="auto" w:fill="FFFFFF"/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Основные зрительные функции: центрального зрения; периферического зрения; бинокулярного зрения; </w:t>
            </w:r>
            <w:proofErr w:type="spellStart"/>
            <w:proofErr w:type="gramStart"/>
            <w:r w:rsidRPr="00875EE5">
              <w:rPr>
                <w:lang w:val="ru-RU" w:eastAsia="ru-RU"/>
              </w:rPr>
              <w:t>светоощущения</w:t>
            </w:r>
            <w:proofErr w:type="spellEnd"/>
            <w:r w:rsidRPr="00875EE5">
              <w:rPr>
                <w:lang w:val="ru-RU" w:eastAsia="ru-RU"/>
              </w:rPr>
              <w:t>;  цветоощущения</w:t>
            </w:r>
            <w:proofErr w:type="gramEnd"/>
            <w:r w:rsidRPr="00875EE5">
              <w:rPr>
                <w:lang w:val="ru-RU" w:eastAsia="ru-RU"/>
              </w:rPr>
              <w:t xml:space="preserve">.  Острота зрения. Диоптрия. Классификация цветовых тонов. </w:t>
            </w:r>
          </w:p>
          <w:p w:rsidR="00CA0C67" w:rsidRPr="00875EE5" w:rsidRDefault="00CA0C67">
            <w:pPr>
              <w:shd w:val="clear" w:color="auto" w:fill="FFFFFF"/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Врожденная и приобретенная слепота. Слабовидящие дети. Глубокие и неглубокие нарушения зрения. Близорукость (миопия), степени близорукости. Дальнозоркость (гиперметропия), степени дальнозоркости. Астигматизм: простой, сложный, смешанный. Нистагм. </w:t>
            </w:r>
            <w:proofErr w:type="spellStart"/>
            <w:r w:rsidRPr="00875EE5">
              <w:rPr>
                <w:lang w:val="ru-RU" w:eastAsia="ru-RU"/>
              </w:rPr>
              <w:t>Амблиопия</w:t>
            </w:r>
            <w:proofErr w:type="spellEnd"/>
            <w:r w:rsidRPr="00875EE5">
              <w:rPr>
                <w:lang w:val="ru-RU" w:eastAsia="ru-RU"/>
              </w:rPr>
              <w:t xml:space="preserve">. Катаракта. Глаукома. </w:t>
            </w:r>
            <w:proofErr w:type="spellStart"/>
            <w:r w:rsidRPr="00875EE5">
              <w:rPr>
                <w:lang w:val="ru-RU" w:eastAsia="ru-RU"/>
              </w:rPr>
              <w:t>Ретролентарная</w:t>
            </w:r>
            <w:proofErr w:type="spellEnd"/>
            <w:r w:rsidRPr="00875EE5">
              <w:rPr>
                <w:lang w:val="ru-RU" w:eastAsia="ru-RU"/>
              </w:rPr>
              <w:t xml:space="preserve"> </w:t>
            </w:r>
            <w:proofErr w:type="spellStart"/>
            <w:r w:rsidRPr="00875EE5">
              <w:rPr>
                <w:lang w:val="ru-RU" w:eastAsia="ru-RU"/>
              </w:rPr>
              <w:t>фиброплазия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hd w:val="clear" w:color="auto" w:fill="FFFFFF"/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  <w:r w:rsidRPr="00875EE5">
              <w:rPr>
                <w:lang w:val="ru-RU"/>
              </w:rPr>
              <w:t xml:space="preserve"> (проанализировать)</w:t>
            </w:r>
          </w:p>
          <w:p w:rsidR="00CA0C67" w:rsidRPr="00875EE5" w:rsidRDefault="00CA0C67">
            <w:pPr>
              <w:shd w:val="clear" w:color="auto" w:fill="FFFFFF"/>
              <w:spacing w:line="276" w:lineRule="auto"/>
              <w:jc w:val="both"/>
              <w:rPr>
                <w:color w:val="000000"/>
                <w:lang w:val="ru-RU" w:eastAsia="ru-RU"/>
              </w:rPr>
            </w:pPr>
            <w:r w:rsidRPr="00875EE5">
              <w:rPr>
                <w:color w:val="000000"/>
                <w:lang w:val="ru-RU" w:eastAsia="ru-RU"/>
              </w:rPr>
              <w:t>1. Роль функциональных связей адаптивного физического воспитания с другими социальными процессами и явлениями.</w:t>
            </w:r>
          </w:p>
          <w:p w:rsidR="00CA0C67" w:rsidRPr="00875EE5" w:rsidRDefault="00CA0C67">
            <w:pPr>
              <w:shd w:val="clear" w:color="auto" w:fill="FFFFFF"/>
              <w:spacing w:line="276" w:lineRule="auto"/>
              <w:jc w:val="both"/>
              <w:rPr>
                <w:color w:val="000000"/>
                <w:lang w:val="ru-RU" w:eastAsia="ru-RU"/>
              </w:rPr>
            </w:pPr>
            <w:r w:rsidRPr="00875EE5">
              <w:rPr>
                <w:color w:val="000000"/>
                <w:lang w:val="ru-RU" w:eastAsia="ru-RU"/>
              </w:rPr>
              <w:t>2. В чем заключается сущность социализации инвалидов, обучающихся в государственных учебных заведения.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2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</w:tbl>
    <w:p w:rsidR="00CA0C67" w:rsidRPr="00875EE5" w:rsidRDefault="00CA0C67" w:rsidP="00CA0C67">
      <w:pPr>
        <w:spacing w:line="276" w:lineRule="auto"/>
        <w:rPr>
          <w:lang w:val="ru-RU"/>
        </w:rPr>
      </w:pPr>
    </w:p>
    <w:tbl>
      <w:tblPr>
        <w:tblW w:w="153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6"/>
        <w:gridCol w:w="8365"/>
        <w:gridCol w:w="708"/>
        <w:gridCol w:w="1134"/>
        <w:gridCol w:w="1477"/>
      </w:tblGrid>
      <w:tr w:rsidR="00CA0C67" w:rsidRPr="00875EE5" w:rsidTr="00CA0C67">
        <w:trPr>
          <w:trHeight w:val="315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rPr>
                <w:lang w:val="ru-RU"/>
              </w:rPr>
            </w:pPr>
            <w:r w:rsidRPr="00875EE5">
              <w:rPr>
                <w:bCs/>
                <w:lang w:val="ru-RU" w:eastAsia="ru-RU"/>
              </w:rPr>
              <w:t xml:space="preserve">2.1.4. </w:t>
            </w:r>
            <w:r w:rsidRPr="00875EE5">
              <w:rPr>
                <w:lang w:val="ru-RU"/>
              </w:rPr>
              <w:t xml:space="preserve">Причины отклонений в физическом развитии </w:t>
            </w:r>
          </w:p>
          <w:p w:rsidR="00CA0C67" w:rsidRPr="00875EE5" w:rsidRDefault="00CA0C67">
            <w:pPr>
              <w:rPr>
                <w:lang w:val="ru-RU"/>
              </w:rPr>
            </w:pPr>
            <w:proofErr w:type="gramStart"/>
            <w:r w:rsidRPr="00875EE5">
              <w:rPr>
                <w:lang w:val="ru-RU"/>
              </w:rPr>
              <w:t>детей</w:t>
            </w:r>
            <w:proofErr w:type="gramEnd"/>
            <w:r w:rsidRPr="00875EE5">
              <w:rPr>
                <w:lang w:val="ru-RU"/>
              </w:rPr>
              <w:t xml:space="preserve"> с нарушением зрения. </w:t>
            </w:r>
            <w:r w:rsidR="00875EE5" w:rsidRPr="00875EE5">
              <w:rPr>
                <w:lang w:val="ru-RU"/>
              </w:rPr>
              <w:t xml:space="preserve"> </w:t>
            </w:r>
          </w:p>
          <w:p w:rsidR="00CA0C67" w:rsidRPr="00875EE5" w:rsidRDefault="00CA0C67">
            <w:pPr>
              <w:rPr>
                <w:lang w:val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hd w:val="clear" w:color="auto" w:fill="FFFFFF"/>
              <w:spacing w:line="276" w:lineRule="auto"/>
              <w:jc w:val="center"/>
              <w:rPr>
                <w:color w:val="FF0000"/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28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hd w:val="clear" w:color="auto" w:fill="FFFFFF"/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Причины индивидуальных отклонений. Уровень развития и физической подготовленности детей младшего и среднего школьного возраста с депривацией зрения. Вторичные отклонения в физическом развитии детей, обусловленные нарушением зрения. Сопутствующие заболевания.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1102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hd w:val="clear" w:color="auto" w:fill="FFFFFF"/>
              <w:spacing w:line="276" w:lineRule="auto"/>
              <w:jc w:val="both"/>
              <w:rPr>
                <w:color w:val="FF0000"/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Самостоятельная </w:t>
            </w:r>
            <w:proofErr w:type="gramStart"/>
            <w:r w:rsidRPr="00875EE5">
              <w:rPr>
                <w:lang w:val="ru-RU" w:eastAsia="ru-RU"/>
              </w:rPr>
              <w:t>работа:  (</w:t>
            </w:r>
            <w:proofErr w:type="gramEnd"/>
            <w:r w:rsidRPr="00875EE5">
              <w:rPr>
                <w:lang w:val="ru-RU" w:eastAsia="ru-RU"/>
              </w:rPr>
              <w:t>изучить)</w:t>
            </w:r>
          </w:p>
          <w:p w:rsidR="00CA0C67" w:rsidRPr="00875EE5" w:rsidRDefault="00CA0C67">
            <w:pPr>
              <w:shd w:val="clear" w:color="auto" w:fill="FFFFFF"/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Направленность рекреативно-оздоровительного спорта.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Практическое занятие: разработка   </w:t>
            </w:r>
            <w:proofErr w:type="spellStart"/>
            <w:proofErr w:type="gramStart"/>
            <w:r w:rsidRPr="00875EE5">
              <w:rPr>
                <w:lang w:val="ru-RU" w:eastAsia="ru-RU"/>
              </w:rPr>
              <w:t>компетентностной</w:t>
            </w:r>
            <w:proofErr w:type="spellEnd"/>
            <w:r w:rsidRPr="00875EE5">
              <w:rPr>
                <w:lang w:val="ru-RU" w:eastAsia="ru-RU"/>
              </w:rPr>
              <w:t xml:space="preserve">  модели</w:t>
            </w:r>
            <w:proofErr w:type="gramEnd"/>
            <w:r w:rsidRPr="00875EE5">
              <w:rPr>
                <w:lang w:val="ru-RU" w:eastAsia="ru-RU"/>
              </w:rPr>
              <w:t xml:space="preserve"> учителя физической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>1</w:t>
            </w: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2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15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2.1.5.</w:t>
            </w:r>
            <w:r w:rsidRPr="00875EE5">
              <w:rPr>
                <w:b/>
                <w:bCs/>
                <w:lang w:val="ru-RU" w:eastAsia="ru-RU"/>
              </w:rPr>
              <w:t xml:space="preserve">  </w:t>
            </w:r>
            <w:r w:rsidRPr="00875EE5">
              <w:rPr>
                <w:bCs/>
                <w:lang w:val="ru-RU" w:eastAsia="ru-RU"/>
              </w:rPr>
              <w:t xml:space="preserve">Задачи и      средства адаптивного воспитания в специальных (коррекционных) школах </w:t>
            </w:r>
            <w:r w:rsidRPr="00875EE5">
              <w:rPr>
                <w:bCs/>
                <w:lang w:eastAsia="ru-RU"/>
              </w:rPr>
              <w:t>III</w:t>
            </w:r>
            <w:r w:rsidRPr="00875EE5">
              <w:rPr>
                <w:bCs/>
                <w:lang w:val="ru-RU" w:eastAsia="ru-RU"/>
              </w:rPr>
              <w:t>-</w:t>
            </w:r>
            <w:r w:rsidRPr="00875EE5">
              <w:rPr>
                <w:bCs/>
                <w:lang w:eastAsia="ru-RU"/>
              </w:rPr>
              <w:t>IV</w:t>
            </w:r>
            <w:r w:rsidRPr="00875EE5">
              <w:rPr>
                <w:bCs/>
                <w:lang w:val="ru-RU" w:eastAsia="ru-RU"/>
              </w:rPr>
              <w:t xml:space="preserve"> видов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942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Общие и специальные (коррекционные) задачи в специальных (коррекционных) школах </w:t>
            </w:r>
            <w:r w:rsidRPr="00875EE5">
              <w:rPr>
                <w:bCs/>
                <w:lang w:eastAsia="ru-RU"/>
              </w:rPr>
              <w:t>III</w:t>
            </w:r>
            <w:r w:rsidRPr="00875EE5">
              <w:rPr>
                <w:bCs/>
                <w:lang w:val="ru-RU" w:eastAsia="ru-RU"/>
              </w:rPr>
              <w:t>-</w:t>
            </w:r>
            <w:r w:rsidRPr="00875EE5">
              <w:rPr>
                <w:bCs/>
                <w:lang w:eastAsia="ru-RU"/>
              </w:rPr>
              <w:t>IV</w:t>
            </w:r>
            <w:r w:rsidRPr="00875EE5">
              <w:rPr>
                <w:bCs/>
                <w:lang w:val="ru-RU" w:eastAsia="ru-RU"/>
              </w:rPr>
              <w:t xml:space="preserve"> видов. Основные и вспомогательные средства физического воспитания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686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 (проанализировать)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Трудности освоения техники спортсменом-инвалидом.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2 курс: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u w:val="single"/>
                <w:lang w:val="ru-RU" w:eastAsia="ru-RU"/>
              </w:rPr>
            </w:pPr>
            <w:r w:rsidRPr="00875EE5">
              <w:rPr>
                <w:b/>
                <w:lang w:val="ru-RU"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32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16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lang w:val="ru-RU" w:eastAsia="ru-RU"/>
              </w:rPr>
            </w:pPr>
            <w:r w:rsidRPr="00875EE5">
              <w:rPr>
                <w:b/>
                <w:i/>
                <w:iCs/>
                <w:lang w:val="ru-RU" w:eastAsia="ru-RU"/>
              </w:rPr>
              <w:t>48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iCs/>
                <w:lang w:val="ru-RU" w:eastAsia="ru-RU"/>
              </w:rPr>
            </w:pPr>
            <w:r w:rsidRPr="00875EE5">
              <w:rPr>
                <w:b/>
                <w:iCs/>
                <w:lang w:val="ru-RU" w:eastAsia="ru-RU"/>
              </w:rPr>
              <w:t xml:space="preserve">                                                                                                            </w:t>
            </w:r>
            <w:r w:rsidRPr="00875EE5">
              <w:rPr>
                <w:b/>
                <w:iCs/>
                <w:lang w:eastAsia="ru-RU"/>
              </w:rPr>
              <w:t xml:space="preserve">3 </w:t>
            </w:r>
            <w:proofErr w:type="spellStart"/>
            <w:r w:rsidRPr="00875EE5">
              <w:rPr>
                <w:b/>
                <w:iCs/>
                <w:lang w:eastAsia="ru-RU"/>
              </w:rPr>
              <w:t>курс</w:t>
            </w:r>
            <w:proofErr w:type="spellEnd"/>
          </w:p>
        </w:tc>
      </w:tr>
      <w:tr w:rsidR="00CA0C67" w:rsidRPr="00875EE5" w:rsidTr="00CA0C67">
        <w:trPr>
          <w:trHeight w:val="417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2.1.6.</w:t>
            </w:r>
            <w:r w:rsidRPr="00875EE5">
              <w:rPr>
                <w:b/>
                <w:bCs/>
                <w:lang w:val="ru-RU" w:eastAsia="ru-RU"/>
              </w:rPr>
              <w:t xml:space="preserve"> </w:t>
            </w:r>
            <w:r w:rsidRPr="00875EE5">
              <w:rPr>
                <w:bCs/>
                <w:lang w:val="ru-RU" w:eastAsia="ru-RU"/>
              </w:rPr>
              <w:t>Коррекционная направленность адаптивного физического воспитания</w:t>
            </w:r>
            <w:r w:rsidRPr="00875EE5">
              <w:rPr>
                <w:b/>
                <w:bCs/>
                <w:lang w:val="ru-RU" w:eastAsia="ru-RU"/>
              </w:rPr>
              <w:t xml:space="preserve"> </w:t>
            </w:r>
            <w:r w:rsidRPr="00875EE5">
              <w:rPr>
                <w:bCs/>
                <w:lang w:val="ru-RU" w:eastAsia="ru-RU"/>
              </w:rPr>
              <w:t>специальных (</w:t>
            </w:r>
            <w:proofErr w:type="gramStart"/>
            <w:r w:rsidRPr="00875EE5">
              <w:rPr>
                <w:bCs/>
                <w:lang w:val="ru-RU" w:eastAsia="ru-RU"/>
              </w:rPr>
              <w:t>коррекционных)  школах</w:t>
            </w:r>
            <w:proofErr w:type="gramEnd"/>
            <w:r w:rsidRPr="00875EE5">
              <w:rPr>
                <w:bCs/>
                <w:lang w:val="ru-RU" w:eastAsia="ru-RU"/>
              </w:rPr>
              <w:t xml:space="preserve"> </w:t>
            </w:r>
            <w:r w:rsidRPr="00875EE5">
              <w:rPr>
                <w:bCs/>
                <w:lang w:eastAsia="ru-RU"/>
              </w:rPr>
              <w:t>III</w:t>
            </w:r>
            <w:r w:rsidRPr="00875EE5">
              <w:rPr>
                <w:bCs/>
                <w:lang w:val="ru-RU" w:eastAsia="ru-RU"/>
              </w:rPr>
              <w:t>-</w:t>
            </w:r>
            <w:r w:rsidRPr="00875EE5">
              <w:rPr>
                <w:bCs/>
                <w:lang w:eastAsia="ru-RU"/>
              </w:rPr>
              <w:t>IV</w:t>
            </w:r>
            <w:r w:rsidRPr="00875EE5">
              <w:rPr>
                <w:bCs/>
                <w:lang w:val="ru-RU" w:eastAsia="ru-RU"/>
              </w:rPr>
              <w:t xml:space="preserve"> видов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color w:val="FF0000"/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544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Особенности коррекционной направленности адаптивного физического воспитания детей с нарушением зрения. Использование различных форм, средств и методов физического воспитания на занятиях физической </w:t>
            </w:r>
            <w:proofErr w:type="gramStart"/>
            <w:r w:rsidRPr="00875EE5">
              <w:rPr>
                <w:lang w:val="ru-RU" w:eastAsia="ru-RU"/>
              </w:rPr>
              <w:t>культурой  у</w:t>
            </w:r>
            <w:proofErr w:type="gramEnd"/>
            <w:r w:rsidRPr="00875EE5">
              <w:rPr>
                <w:lang w:val="ru-RU" w:eastAsia="ru-RU"/>
              </w:rPr>
              <w:t xml:space="preserve"> детей с нарушением зрения. Основные направления адаптивного физического воспитания детей с депривацией зрения. Продолжительность вводной, основной и заключительной частей урока в младших классах. Использование специального инвентаря на уроках АФК.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Ознакомиться со спецификой деятельности учреждений </w:t>
            </w:r>
            <w:r w:rsidRPr="00875EE5">
              <w:rPr>
                <w:lang w:eastAsia="ru-RU"/>
              </w:rPr>
              <w:t>III</w:t>
            </w:r>
            <w:r w:rsidRPr="00875EE5">
              <w:rPr>
                <w:lang w:val="ru-RU" w:eastAsia="ru-RU"/>
              </w:rPr>
              <w:t>-</w:t>
            </w:r>
            <w:r w:rsidRPr="00875EE5">
              <w:rPr>
                <w:lang w:eastAsia="ru-RU"/>
              </w:rPr>
              <w:t>IV</w:t>
            </w:r>
            <w:r w:rsidRPr="00875EE5">
              <w:rPr>
                <w:lang w:val="ru-RU" w:eastAsia="ru-RU"/>
              </w:rPr>
              <w:t xml:space="preserve"> вида.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25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rPr>
                <w:bCs/>
                <w:lang w:val="ru-RU"/>
              </w:rPr>
            </w:pPr>
            <w:r w:rsidRPr="00875EE5">
              <w:rPr>
                <w:bCs/>
                <w:lang w:val="ru-RU" w:eastAsia="ru-RU"/>
              </w:rPr>
              <w:t xml:space="preserve">2.1.7.  </w:t>
            </w:r>
            <w:r w:rsidRPr="00875EE5">
              <w:rPr>
                <w:lang w:val="ru-RU"/>
              </w:rPr>
              <w:t xml:space="preserve">Методы и методические приемы обучения, коррекция и профилактика нарушений зрения. </w:t>
            </w:r>
            <w:r w:rsidR="00875EE5" w:rsidRPr="00875EE5">
              <w:rPr>
                <w:lang w:val="ru-RU"/>
              </w:rPr>
              <w:t xml:space="preserve"> </w:t>
            </w:r>
          </w:p>
          <w:p w:rsidR="00CA0C67" w:rsidRPr="00875EE5" w:rsidRDefault="00CA0C67">
            <w:pPr>
              <w:rPr>
                <w:bCs/>
                <w:lang w:val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69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Условия реализации методических рекомендаций. Метод практических упражнений, метод слова, метод дистанционного управления, метод упражнения по применению знаний, наглядности, метод стимулирования двигательной активности. Использование и развитие сохранных анализаторов, степень и характер нарушения зрения.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Самостоятельная работа: (проанализировать)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Значение и сущность социализации инвалидов через спорт.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2.1.8.</w:t>
            </w:r>
            <w:r w:rsidRPr="00875EE5">
              <w:rPr>
                <w:b/>
                <w:bCs/>
                <w:lang w:val="ru-RU" w:eastAsia="ru-RU"/>
              </w:rPr>
              <w:t xml:space="preserve"> </w:t>
            </w:r>
            <w:r w:rsidRPr="00875EE5">
              <w:rPr>
                <w:lang w:val="ru-RU" w:eastAsia="ru-RU"/>
              </w:rPr>
              <w:t xml:space="preserve">Использование и </w:t>
            </w:r>
            <w:proofErr w:type="gramStart"/>
            <w:r w:rsidRPr="00875EE5">
              <w:rPr>
                <w:lang w:val="ru-RU" w:eastAsia="ru-RU"/>
              </w:rPr>
              <w:t>развитие  сохранных</w:t>
            </w:r>
            <w:proofErr w:type="gramEnd"/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анализаторов</w:t>
            </w:r>
            <w:proofErr w:type="gramEnd"/>
            <w:r w:rsidRPr="00875EE5">
              <w:rPr>
                <w:lang w:val="ru-RU" w:eastAsia="ru-RU"/>
              </w:rPr>
              <w:t>. Показания и противопоказания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к</w:t>
            </w:r>
            <w:proofErr w:type="gramEnd"/>
            <w:r w:rsidRPr="00875EE5">
              <w:rPr>
                <w:lang w:val="ru-RU" w:eastAsia="ru-RU"/>
              </w:rPr>
              <w:t xml:space="preserve"> физическим нагрузкам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Факторы, влияющие на использование различных методов обучения детей с нарушением зрения на занятиях физической культурой. Методы использования и развития остаточного зрения у детей на занятиях физической культурой. Методы обучения незрячих школьников.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Рекомендации к занятиям физическими упражнениями с детьми, имеющими нарушение зрения. Три группы по состоянию здоровья, в соответствии с рекомендациями Министерства здравоохранения и Министерства образования РФ. Ограничения и противопоказания для занятий физическими упражнениями с детьми, имеющими различные заболевания глаз. Особенности общения и регуляции психоэмоционального состояния.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FF0000"/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 (изучить)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color w:val="FF0000"/>
                <w:lang w:val="ru-RU" w:eastAsia="ru-RU"/>
              </w:rPr>
            </w:pPr>
            <w:r w:rsidRPr="00875EE5">
              <w:rPr>
                <w:lang w:val="ru-RU" w:eastAsia="ru-RU"/>
              </w:rPr>
              <w:t>Педагогические приемы коррекции и компенсации двигательных нарушений в процессе спортивной тренировки инвалидов.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4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2.1.9. Методика и организация подвижных игр с детьми с нарушением зрения.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08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Общие требования к игре и инвентарю при выборе подвижных игр со слабослышащими детьми. Подвижные игры, направленные на коррекцию и формирование осанки у детей с нарушением зрения.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/>
              </w:rPr>
            </w:pPr>
            <w:r w:rsidRPr="00875EE5">
              <w:rPr>
                <w:lang w:val="ru-RU" w:eastAsia="ru-RU"/>
              </w:rPr>
              <w:t xml:space="preserve">Самостоятельная работа:  </w:t>
            </w:r>
            <w:r w:rsidRPr="00875EE5">
              <w:rPr>
                <w:lang w:val="ru-RU"/>
              </w:rPr>
              <w:t xml:space="preserve">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/>
              </w:rPr>
              <w:t xml:space="preserve">Составить </w:t>
            </w:r>
            <w:r w:rsidRPr="00875EE5">
              <w:rPr>
                <w:lang w:val="ru-RU" w:eastAsia="ru-RU"/>
              </w:rPr>
              <w:t>комплекс упражнений с мячом для детей с нарушением зрения.  Раскрыть взаимосвязь коммуникативной, социализирующей и интегративной функций в процессе адаптивной двигательной рекреации.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85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2.1.10. Методика обучения плаванию младших школьников с нарушением зрения.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692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Особенности обучения незрячих детей. Этапы обучения плавания детей с нарушением зрения: ознакомление с водной средой и освоение подготовительных упражнений в воде, изучение техники плавания «кроль на груди» и «кроль на спине», совершенствование техники плавания изученных способов. Профилактика травматизма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Самостоятельная работа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lastRenderedPageBreak/>
              <w:t xml:space="preserve">Подобрать подвижные игры в </w:t>
            </w:r>
            <w:proofErr w:type="gramStart"/>
            <w:r w:rsidRPr="00875EE5">
              <w:rPr>
                <w:lang w:val="ru-RU" w:eastAsia="ru-RU"/>
              </w:rPr>
              <w:t>воде  с</w:t>
            </w:r>
            <w:proofErr w:type="gramEnd"/>
            <w:r w:rsidRPr="00875EE5">
              <w:rPr>
                <w:lang w:val="ru-RU" w:eastAsia="ru-RU"/>
              </w:rPr>
              <w:t xml:space="preserve"> детьми с нарушением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6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rPr>
                <w:lang w:val="ru-RU"/>
              </w:rPr>
            </w:pPr>
            <w:r w:rsidRPr="00875EE5">
              <w:rPr>
                <w:bCs/>
                <w:lang w:val="ru-RU" w:eastAsia="ru-RU"/>
              </w:rPr>
              <w:lastRenderedPageBreak/>
              <w:t>2.1.11</w:t>
            </w:r>
            <w:r w:rsidRPr="00875EE5">
              <w:rPr>
                <w:lang w:val="ru-RU"/>
              </w:rPr>
              <w:t xml:space="preserve"> Технологии и </w:t>
            </w:r>
          </w:p>
          <w:p w:rsidR="00CA0C67" w:rsidRPr="00875EE5" w:rsidRDefault="00CA0C67">
            <w:pPr>
              <w:rPr>
                <w:lang w:val="ru-RU"/>
              </w:rPr>
            </w:pPr>
            <w:proofErr w:type="gramStart"/>
            <w:r w:rsidRPr="00875EE5">
              <w:rPr>
                <w:lang w:val="ru-RU"/>
              </w:rPr>
              <w:t>методики</w:t>
            </w:r>
            <w:proofErr w:type="gramEnd"/>
            <w:r w:rsidRPr="00875EE5">
              <w:rPr>
                <w:lang w:val="ru-RU"/>
              </w:rPr>
              <w:t xml:space="preserve"> сохранения </w:t>
            </w:r>
          </w:p>
          <w:p w:rsidR="00CA0C67" w:rsidRPr="00875EE5" w:rsidRDefault="00CA0C67" w:rsidP="00875EE5">
            <w:pPr>
              <w:rPr>
                <w:bCs/>
                <w:lang w:val="ru-RU"/>
              </w:rPr>
            </w:pPr>
            <w:proofErr w:type="gramStart"/>
            <w:r w:rsidRPr="00875EE5">
              <w:rPr>
                <w:lang w:val="ru-RU"/>
              </w:rPr>
              <w:t>остаточного</w:t>
            </w:r>
            <w:proofErr w:type="gramEnd"/>
            <w:r w:rsidRPr="00875EE5">
              <w:rPr>
                <w:lang w:val="ru-RU"/>
              </w:rPr>
              <w:t xml:space="preserve"> зрения. </w:t>
            </w:r>
            <w:r w:rsidR="00875EE5" w:rsidRPr="00875EE5">
              <w:rPr>
                <w:lang w:val="ru-RU"/>
              </w:rPr>
              <w:t xml:space="preserve"> </w:t>
            </w:r>
          </w:p>
          <w:p w:rsidR="00CA0C67" w:rsidRPr="00875EE5" w:rsidRDefault="00CA0C67">
            <w:pPr>
              <w:rPr>
                <w:bCs/>
                <w:lang w:val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33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Технологии  и</w:t>
            </w:r>
            <w:proofErr w:type="gramEnd"/>
            <w:r w:rsidRPr="00875EE5">
              <w:rPr>
                <w:lang w:val="ru-RU" w:eastAsia="ru-RU"/>
              </w:rPr>
              <w:t xml:space="preserve"> методики сохранения остаточного зрения. </w:t>
            </w:r>
            <w:r w:rsidRPr="00875EE5">
              <w:rPr>
                <w:bCs/>
                <w:lang w:val="ru-RU" w:eastAsia="ru-RU"/>
              </w:rPr>
              <w:t xml:space="preserve">Упражнения для развития устойчивости к утомлению. Упражнения для лечения близорукости. Улучшение зрения по методу У. </w:t>
            </w:r>
            <w:proofErr w:type="spellStart"/>
            <w:r w:rsidRPr="00875EE5">
              <w:rPr>
                <w:bCs/>
                <w:lang w:val="ru-RU" w:eastAsia="ru-RU"/>
              </w:rPr>
              <w:t>Бейтса</w:t>
            </w:r>
            <w:proofErr w:type="spellEnd"/>
            <w:r w:rsidRPr="00875EE5">
              <w:rPr>
                <w:bCs/>
                <w:lang w:val="ru-RU" w:eastAsia="ru-RU"/>
              </w:rPr>
              <w:t>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Профилактика травматизма.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007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Самостоятельная работа: </w:t>
            </w:r>
            <w:r w:rsidRPr="00875EE5">
              <w:rPr>
                <w:lang w:val="ru-RU"/>
              </w:rPr>
              <w:t>(конспектирование)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Взаимосвязь коммуникативной, социализирующей и интегративной функций в процессе адаптивной двигательной рекреации.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45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>Тема 2.2.</w:t>
            </w:r>
            <w:r w:rsidRPr="00875EE5">
              <w:rPr>
                <w:bCs/>
                <w:lang w:val="ru-RU" w:eastAsia="ru-RU"/>
              </w:rPr>
              <w:t xml:space="preserve"> Методика адаптивной физической культуры детей с нарушением слуха.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2.2.1. Анатомо-физиологическая характеристика нарушений слуха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25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Причины стойких нарушений слуха. Патология слуха. Заболевания наружного уха, барабанной перепонки, среднего уха, внутреннего уха (дефекты и повреждения внутреннего уха, воспаление внутреннего уха (лабиринтит)). Заболевания слухового нерва, проводящих путей 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676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 </w:t>
            </w:r>
            <w:proofErr w:type="gramStart"/>
            <w:r w:rsidRPr="00875EE5">
              <w:rPr>
                <w:lang w:val="ru-RU" w:eastAsia="ru-RU"/>
              </w:rPr>
              <w:t>слуховых</w:t>
            </w:r>
            <w:proofErr w:type="gramEnd"/>
            <w:r w:rsidRPr="00875EE5">
              <w:rPr>
                <w:lang w:val="ru-RU" w:eastAsia="ru-RU"/>
              </w:rPr>
              <w:t xml:space="preserve"> центров в головном мозге. Взаимосвязь слухового и вестибулярного анализаторов. Возможности вестибулярного чувства.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 (проанализировать)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Доказать, что двигательная рекреация </w:t>
            </w:r>
            <w:proofErr w:type="gramStart"/>
            <w:r w:rsidRPr="00875EE5">
              <w:rPr>
                <w:lang w:val="ru-RU" w:eastAsia="ru-RU"/>
              </w:rPr>
              <w:t>является  формой</w:t>
            </w:r>
            <w:proofErr w:type="gramEnd"/>
            <w:r w:rsidRPr="00875EE5">
              <w:rPr>
                <w:lang w:val="ru-RU" w:eastAsia="ru-RU"/>
              </w:rPr>
              <w:t xml:space="preserve"> потребности в двигательной активности инвалида и проявлением общей культуры.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55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2.2.2. Характеристика детей с нарушением слуха.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66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Особенности психофизического развития и двигательных способностей глухих детей дошкольного возраста. Причины для использования движений к стимуляции речи. Особенности психофизического развития и двигательных способностей глухих детей школьного возраста. Своеобразие двигательной сферы глухих </w:t>
            </w:r>
            <w:proofErr w:type="gramStart"/>
            <w:r w:rsidRPr="00875EE5">
              <w:rPr>
                <w:lang w:val="ru-RU" w:eastAsia="ru-RU"/>
              </w:rPr>
              <w:t xml:space="preserve">школьников.  </w:t>
            </w:r>
            <w:proofErr w:type="gram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Самостоятельная работа: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Изучить содержание понятий «реабилитация», «физическая реабилитация», «лечебно-восстановительная функция»,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«</w:t>
            </w:r>
            <w:proofErr w:type="gramStart"/>
            <w:r w:rsidRPr="00875EE5">
              <w:rPr>
                <w:lang w:val="ru-RU" w:eastAsia="ru-RU"/>
              </w:rPr>
              <w:t>лечебная</w:t>
            </w:r>
            <w:proofErr w:type="gramEnd"/>
            <w:r w:rsidRPr="00875EE5">
              <w:rPr>
                <w:lang w:val="ru-RU" w:eastAsia="ru-RU"/>
              </w:rPr>
              <w:t xml:space="preserve"> физическая культура».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2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38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2.2.3. Методика занятий физическими упражнениями с </w:t>
            </w:r>
            <w:r w:rsidRPr="00875EE5">
              <w:rPr>
                <w:bCs/>
                <w:lang w:val="ru-RU" w:eastAsia="ru-RU"/>
              </w:rPr>
              <w:lastRenderedPageBreak/>
              <w:t>детьми, имеющими нарушение слуха.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lastRenderedPageBreak/>
              <w:t>Содержание учебного материала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Методика коррекции двигательных нарушений глухих детей дошкольного возраста. </w:t>
            </w:r>
            <w:r w:rsidRPr="00875EE5">
              <w:rPr>
                <w:lang w:val="ru-RU" w:eastAsia="ru-RU"/>
              </w:rPr>
              <w:lastRenderedPageBreak/>
              <w:t>Коррекция и развитие способности к усвоению ритма движений. Коррекция и развитие способности к быстрому реагированию. Коррекция и развитие способности к дифференцированию временных, силовых, пространственных параметров движения. Средства коррекции и развития координационных способностей с помощью скоростно-силовых упражнений. Средства коррекции функции равновесия. Средства коррекции вестибулярной функции.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Комплекс прыжковых упражнений для развития скоростно-силовых качеств. Комплекс упражнений для развития скоростно-силовых качеств. Комплекс упражнений для коррекции и развития равновесия, вестибулярной функции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Самостоятельная работа: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Законспектировать методические рекомендации и указания на занятиях физической культурой со слабослышащими детьми.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11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2.2.4. Методика обучения плаванию слабослышащих детей младшего школьного возраста. 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 4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90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Предварительный и основной этапы обучения плаванию слабослышащих детей. Методы и методические в процессе обучения плаванию слабослышащих детей. Особенности начального обучения плаванию слабослышащих детей. Подвижные игры на воде.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6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Методические рекомендации для специалистов, работающих со слабослышащими детьми.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328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2.2.5. Методика активизации познавательной деятельности глухих детей.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94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Факторы развития двигательной сферы глухих. Включение речевого материала в содержание уроков физической культуры в школе глухих, расширение словесной памяти.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Ознакомиться со специальными речевыми программами по спортивной тренировке по легкой атлетике.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06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2.2.5. Роль компенсаторных механизмов в развитии глухих детей. 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64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Значение кожного анализатора. Вибрационная чувствительность. Тактильная чувствительность лиц с нарушением слуха.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Самостоятельная </w:t>
            </w:r>
            <w:proofErr w:type="gramStart"/>
            <w:r w:rsidRPr="00875EE5">
              <w:rPr>
                <w:lang w:val="ru-RU" w:eastAsia="ru-RU"/>
              </w:rPr>
              <w:t>работа :</w:t>
            </w:r>
            <w:proofErr w:type="gramEnd"/>
            <w:r w:rsidRPr="00875EE5">
              <w:rPr>
                <w:lang w:val="ru-RU" w:eastAsia="ru-RU"/>
              </w:rPr>
              <w:t xml:space="preserve">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Составить примерную схему упражнений при работе со слабослышащими и глухими детьми.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372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lastRenderedPageBreak/>
              <w:t>Тема 2.3.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 xml:space="preserve"> </w:t>
            </w:r>
            <w:r w:rsidRPr="00875EE5">
              <w:rPr>
                <w:bCs/>
                <w:lang w:val="ru-RU" w:eastAsia="ru-RU"/>
              </w:rPr>
              <w:t>Методика адаптивной физической культуры детей с умственной отсталостью.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2.3.1. </w:t>
            </w:r>
            <w:r w:rsidRPr="00875EE5">
              <w:rPr>
                <w:lang w:val="ru-RU" w:eastAsia="ru-RU"/>
              </w:rPr>
              <w:t>Медико-физиологическая и психолого-педагогическая характеристика детей с умственной отсталостью.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54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Степени умственной отсталости.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Понятие, причины и формы умственной отсталости. Клинические проявления умственной отсталости. Легкая умственная отсталость. Умеренная умственная отсталость. Тяжелая умственная отсталость. Глубокая умственная отсталость.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 (проанализировать)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 Охарактеризовать, в чем состоят особенности физического развития детей с умственной отсталостью.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345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2.3.2. Особенности психического, </w:t>
            </w:r>
            <w:proofErr w:type="gramStart"/>
            <w:r w:rsidRPr="00875EE5">
              <w:rPr>
                <w:bCs/>
                <w:lang w:val="ru-RU" w:eastAsia="ru-RU"/>
              </w:rPr>
              <w:t>физического  развития</w:t>
            </w:r>
            <w:proofErr w:type="gramEnd"/>
            <w:r w:rsidRPr="00875EE5">
              <w:rPr>
                <w:bCs/>
                <w:lang w:val="ru-RU" w:eastAsia="ru-RU"/>
              </w:rPr>
              <w:t xml:space="preserve"> и двигательных способностей детей.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987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Характеристика проявлений психики умственно отсталых детей.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Нарушение физического развития. Нарушения в развитии двигательных способностей. Нарушения основных движений. Благоприятные периоды развития основных видов координационных способностей. Сенситивные периоды развития координационных способностей у детей с умственной отсталостью 8-15 лет.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Самостоятельная работа: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Изучить специфические способности методики развития координационных способностей детей с умственной отсталостью.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8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2.3.4. Особенности методики адаптивной физической культуры с детьми, имеющими отклонения в интеллектуальном развитии.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6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253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Основные и специфические задачи. Естественно-средовые факторы укрепления здоровья. Гигиенические факторы. Методы и методические приемы, используемые в процессе занятий физическими упражнениями. (Методы формирования знаний, методы обучения двигательным действиям, методы развития физических способностей) Развитие основных двигательных качеств умственно отсталых детей. Методы воспитания личности. Методы организации взаимодействия педагога и занимающихся, методы психического регулирования.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67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Самостоятельная </w:t>
            </w:r>
            <w:proofErr w:type="gramStart"/>
            <w:r w:rsidRPr="00875EE5">
              <w:rPr>
                <w:lang w:val="ru-RU" w:eastAsia="ru-RU"/>
              </w:rPr>
              <w:t>работа:  (</w:t>
            </w:r>
            <w:proofErr w:type="gramEnd"/>
            <w:r w:rsidRPr="00875EE5">
              <w:rPr>
                <w:lang w:val="ru-RU" w:eastAsia="ru-RU"/>
              </w:rPr>
              <w:t>изучить)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Показания и противопоказания к занятиям физической культурой детям с умственной отсталостью.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3</w:t>
            </w: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0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2.3.5. Коррекция основных </w:t>
            </w:r>
            <w:r w:rsidRPr="00875EE5">
              <w:rPr>
                <w:bCs/>
                <w:lang w:val="ru-RU" w:eastAsia="ru-RU"/>
              </w:rPr>
              <w:lastRenderedPageBreak/>
              <w:t>нарушений у детей с умственной отсталостью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14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7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41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Дидактические правила при подборе средств обучения. Коррекция ходьбы. Физические упражнения для коррекции ходьбы. Коррекция бега. Физические упражнения для коррекции бега.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Коррекция прыжков. Физические упражнения для коррекции прыжков. Коррекция лазания и </w:t>
            </w:r>
            <w:proofErr w:type="spellStart"/>
            <w:r w:rsidRPr="00875EE5">
              <w:rPr>
                <w:lang w:val="ru-RU" w:eastAsia="ru-RU"/>
              </w:rPr>
              <w:t>перелазания</w:t>
            </w:r>
            <w:proofErr w:type="spellEnd"/>
            <w:r w:rsidRPr="00875EE5">
              <w:rPr>
                <w:lang w:val="ru-RU" w:eastAsia="ru-RU"/>
              </w:rPr>
              <w:t xml:space="preserve">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Физические упражнения для коррекции лазания и </w:t>
            </w:r>
            <w:proofErr w:type="spellStart"/>
            <w:r w:rsidRPr="00875EE5">
              <w:rPr>
                <w:lang w:val="ru-RU" w:eastAsia="ru-RU"/>
              </w:rPr>
              <w:t>перелазания</w:t>
            </w:r>
            <w:proofErr w:type="spellEnd"/>
            <w:r w:rsidRPr="00875EE5">
              <w:rPr>
                <w:lang w:val="ru-RU" w:eastAsia="ru-RU"/>
              </w:rPr>
              <w:t xml:space="preserve">. Коррекция метания. Подготовительные упражнения для метания, освоение предметных действий с мячом.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Коррекция и развитие мелкой моторики рук. Физические упражнения для коррекции и развития мелкой моторики рук.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Коррекция расслабления. Физические упражнения для коррекции расслабления.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Коррекция осанки. Клинические симптомы различных типов нарушений осанки. Упражнения для коррекции боковых искривлений позвоночника (начальная стадия). Упражнения для коррекции круглой (сутулой спины). Упражнения для коррекции </w:t>
            </w:r>
            <w:proofErr w:type="spellStart"/>
            <w:r w:rsidRPr="00875EE5">
              <w:rPr>
                <w:lang w:val="ru-RU" w:eastAsia="ru-RU"/>
              </w:rPr>
              <w:t>кругловогнутой</w:t>
            </w:r>
            <w:proofErr w:type="spellEnd"/>
            <w:r w:rsidRPr="00875EE5">
              <w:rPr>
                <w:lang w:val="ru-RU" w:eastAsia="ru-RU"/>
              </w:rPr>
              <w:t xml:space="preserve"> спины. Упражнения для коррекции плоской спины.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Профилактика и коррекция плоскостопия. Упражнения для коррекции дыхания. Профилактика зрения.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proofErr w:type="gramStart"/>
            <w:r w:rsidRPr="00875EE5">
              <w:rPr>
                <w:bCs/>
                <w:lang w:val="ru-RU" w:eastAsia="ru-RU"/>
              </w:rPr>
              <w:t>Самостоятельная  работа</w:t>
            </w:r>
            <w:proofErr w:type="gramEnd"/>
            <w:r w:rsidRPr="00875EE5">
              <w:rPr>
                <w:bCs/>
                <w:lang w:val="ru-RU" w:eastAsia="ru-RU"/>
              </w:rPr>
              <w:t xml:space="preserve">: 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Составить комплексы упражнений для профилактики и </w:t>
            </w:r>
            <w:proofErr w:type="gramStart"/>
            <w:r w:rsidRPr="00875EE5">
              <w:rPr>
                <w:bCs/>
                <w:lang w:val="ru-RU" w:eastAsia="ru-RU"/>
              </w:rPr>
              <w:t>коррекции:  ходьбы</w:t>
            </w:r>
            <w:proofErr w:type="gramEnd"/>
            <w:r w:rsidRPr="00875EE5">
              <w:rPr>
                <w:bCs/>
                <w:lang w:val="ru-RU" w:eastAsia="ru-RU"/>
              </w:rPr>
              <w:t>, бега, прыжков, развития моторики рук, различных типов нарушения осанки, плоскостопия и профилактики зрения.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304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lastRenderedPageBreak/>
              <w:t>2.3.6. Коррекционно-развивающие подвижные игры для детей с умственной отсталостью.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6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93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Воздействие подвижных игр на организм умственно отсталого ребенка. Реализация меж предметных связей в подвижных играх с умственно отсталыми детьми.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Особенности при подборе подвижных игр. Подвижные игры коррекционно-развивающие.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Содержание и направленность игр.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 (изучить)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lastRenderedPageBreak/>
              <w:t>Раскрыть  какие</w:t>
            </w:r>
            <w:proofErr w:type="gramEnd"/>
            <w:r w:rsidRPr="00875EE5">
              <w:rPr>
                <w:lang w:val="ru-RU" w:eastAsia="ru-RU"/>
              </w:rPr>
              <w:t xml:space="preserve"> методические требования необходимо соблюдать при организации и проведении подвижных игр с умственно отсталыми детьми.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lastRenderedPageBreak/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lastRenderedPageBreak/>
              <w:t>2.3.7.Дополнительное физкультурно-спортивное образование детей и учащейся молодежи с легкой степенью отсталости.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ДЮКФП (детско-юношеский клуб физической подготовки). Отделение общей (ОФП) и профессионально-прикладной физической подготовки (ППФП). Отделение специальной физической (спортивной) подготовки (СФП). Отделение коррекционной и реабилитационной физической культуры (КРФК). Приоритеты в развитии двигательных способностей.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 (изучить)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Раскрыть в чем заключается дополнительное физкультурное образование для детей с легкой степенью отсталости.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76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 xml:space="preserve">Тема 2.4.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Методика адаптивной физической культуры</w:t>
            </w:r>
            <w:r w:rsidRPr="00875EE5">
              <w:rPr>
                <w:b/>
                <w:bCs/>
                <w:lang w:val="ru-RU" w:eastAsia="ru-RU"/>
              </w:rPr>
              <w:t xml:space="preserve"> </w:t>
            </w:r>
            <w:r w:rsidRPr="00875EE5">
              <w:rPr>
                <w:bCs/>
                <w:lang w:val="ru-RU" w:eastAsia="ru-RU"/>
              </w:rPr>
              <w:t>при детском церебральном параличе (ДЦП).</w:t>
            </w:r>
          </w:p>
          <w:p w:rsidR="00CA0C67" w:rsidRPr="00875EE5" w:rsidRDefault="00CA0C6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2.4.1. Понятие о ДЦП: эпидемиология, классификации, этиология.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Сопутствующие заболевания и вторичные нарушения. Речевые и психические нарушения.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734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Характеристика ДЦП. Формы ДЦП. Спастическая </w:t>
            </w:r>
            <w:proofErr w:type="spellStart"/>
            <w:r w:rsidRPr="00875EE5">
              <w:rPr>
                <w:lang w:val="ru-RU" w:eastAsia="ru-RU"/>
              </w:rPr>
              <w:t>диплегия</w:t>
            </w:r>
            <w:proofErr w:type="spellEnd"/>
            <w:r w:rsidRPr="00875EE5">
              <w:rPr>
                <w:lang w:val="ru-RU" w:eastAsia="ru-RU"/>
              </w:rPr>
              <w:t xml:space="preserve">, двойная гемиплегия, </w:t>
            </w:r>
            <w:proofErr w:type="spellStart"/>
            <w:r w:rsidRPr="00875EE5">
              <w:rPr>
                <w:lang w:val="ru-RU" w:eastAsia="ru-RU"/>
              </w:rPr>
              <w:t>гиперкинетическая</w:t>
            </w:r>
            <w:proofErr w:type="spellEnd"/>
            <w:r w:rsidRPr="00875EE5">
              <w:rPr>
                <w:lang w:val="ru-RU" w:eastAsia="ru-RU"/>
              </w:rPr>
              <w:t xml:space="preserve"> форма, </w:t>
            </w:r>
            <w:proofErr w:type="spellStart"/>
            <w:r w:rsidRPr="00875EE5">
              <w:rPr>
                <w:lang w:val="ru-RU" w:eastAsia="ru-RU"/>
              </w:rPr>
              <w:t>гемипаретическая</w:t>
            </w:r>
            <w:proofErr w:type="spellEnd"/>
            <w:r w:rsidRPr="00875EE5">
              <w:rPr>
                <w:lang w:val="ru-RU" w:eastAsia="ru-RU"/>
              </w:rPr>
              <w:t xml:space="preserve"> форма, </w:t>
            </w:r>
            <w:proofErr w:type="spellStart"/>
            <w:r w:rsidRPr="00875EE5">
              <w:rPr>
                <w:lang w:val="ru-RU" w:eastAsia="ru-RU"/>
              </w:rPr>
              <w:t>атонически</w:t>
            </w:r>
            <w:proofErr w:type="spellEnd"/>
            <w:r w:rsidRPr="00875EE5">
              <w:rPr>
                <w:lang w:val="ru-RU" w:eastAsia="ru-RU"/>
              </w:rPr>
              <w:t xml:space="preserve">-астатическая форма.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Контрактуры и деформации. Классификация </w:t>
            </w:r>
            <w:proofErr w:type="gramStart"/>
            <w:r w:rsidRPr="00875EE5">
              <w:rPr>
                <w:lang w:val="ru-RU" w:eastAsia="ru-RU"/>
              </w:rPr>
              <w:t>синдромов  и</w:t>
            </w:r>
            <w:proofErr w:type="gramEnd"/>
            <w:r w:rsidRPr="00875EE5">
              <w:rPr>
                <w:lang w:val="ru-RU" w:eastAsia="ru-RU"/>
              </w:rPr>
              <w:t xml:space="preserve"> нарушений при ДЦП. Клинические проявления речевых нарушений при ДЦП.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591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Проанализировать  при</w:t>
            </w:r>
            <w:proofErr w:type="gramEnd"/>
            <w:r w:rsidRPr="00875EE5">
              <w:rPr>
                <w:lang w:val="ru-RU" w:eastAsia="ru-RU"/>
              </w:rPr>
              <w:t xml:space="preserve"> какой форме ДЦП выявляются самые тяжелые двигательные и психические нарушения?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0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ru-RU"/>
              </w:rPr>
            </w:pPr>
            <w:r w:rsidRPr="00875EE5">
              <w:rPr>
                <w:bCs/>
                <w:lang w:eastAsia="ru-RU"/>
              </w:rPr>
              <w:t xml:space="preserve">2.4.2. </w:t>
            </w:r>
            <w:proofErr w:type="spellStart"/>
            <w:r w:rsidRPr="00875EE5">
              <w:rPr>
                <w:bCs/>
                <w:lang w:eastAsia="ru-RU"/>
              </w:rPr>
              <w:t>Двигательные</w:t>
            </w:r>
            <w:proofErr w:type="spellEnd"/>
            <w:r w:rsidRPr="00875EE5">
              <w:rPr>
                <w:bCs/>
                <w:lang w:eastAsia="ru-RU"/>
              </w:rPr>
              <w:t xml:space="preserve"> </w:t>
            </w:r>
            <w:proofErr w:type="spellStart"/>
            <w:r w:rsidRPr="00875EE5">
              <w:rPr>
                <w:bCs/>
                <w:lang w:eastAsia="ru-RU"/>
              </w:rPr>
              <w:t>нарушения</w:t>
            </w:r>
            <w:proofErr w:type="spellEnd"/>
            <w:r w:rsidRPr="00875EE5">
              <w:rPr>
                <w:bCs/>
                <w:lang w:eastAsia="ru-RU"/>
              </w:rPr>
              <w:t xml:space="preserve">. 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99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1.Нарушения функции мышц. Месторасположение основных мышц тела, их функции в норме и типичные отклонения при ДЦП.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2.Формирование движений ребенка. </w:t>
            </w:r>
            <w:proofErr w:type="spellStart"/>
            <w:r w:rsidRPr="00875EE5">
              <w:rPr>
                <w:lang w:val="ru-RU" w:eastAsia="ru-RU"/>
              </w:rPr>
              <w:t>Позотонические</w:t>
            </w:r>
            <w:proofErr w:type="spellEnd"/>
            <w:r w:rsidRPr="00875EE5">
              <w:rPr>
                <w:lang w:val="ru-RU" w:eastAsia="ru-RU"/>
              </w:rPr>
              <w:t xml:space="preserve"> рефлексы.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Законспектировать  какие</w:t>
            </w:r>
            <w:proofErr w:type="gramEnd"/>
            <w:r w:rsidRPr="00875EE5">
              <w:rPr>
                <w:lang w:val="ru-RU" w:eastAsia="ru-RU"/>
              </w:rPr>
              <w:t xml:space="preserve"> мышцы наиболее </w:t>
            </w:r>
            <w:proofErr w:type="spellStart"/>
            <w:r w:rsidRPr="00875EE5">
              <w:rPr>
                <w:lang w:val="ru-RU" w:eastAsia="ru-RU"/>
              </w:rPr>
              <w:t>спастичны</w:t>
            </w:r>
            <w:proofErr w:type="spellEnd"/>
            <w:r w:rsidRPr="00875EE5">
              <w:rPr>
                <w:lang w:val="ru-RU" w:eastAsia="ru-RU"/>
              </w:rPr>
              <w:t xml:space="preserve"> при ДЦП, а какие наиболее расслаблены?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85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2.4.3. Двигательная </w:t>
            </w:r>
            <w:r w:rsidRPr="00875EE5">
              <w:rPr>
                <w:bCs/>
                <w:lang w:val="ru-RU" w:eastAsia="ru-RU"/>
              </w:rPr>
              <w:lastRenderedPageBreak/>
              <w:t>реабилитация детей с ДЦП.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954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Лечебная физическая культура (ЛФК) для детей с ДЦП в лечебных учреждениях. Тренировки для удержания головы, поворотов туловища, ползания на четвереньках, сидения, ходьбы, стояния. Нормализация дыхательной функции для повышения физической работоспособности, обмена веществ, восстановления речи. Коррекция осанки, мелкой моторики и   </w:t>
            </w:r>
            <w:proofErr w:type="spellStart"/>
            <w:proofErr w:type="gramStart"/>
            <w:r w:rsidRPr="00875EE5">
              <w:rPr>
                <w:lang w:val="ru-RU" w:eastAsia="ru-RU"/>
              </w:rPr>
              <w:t>манипулятивной</w:t>
            </w:r>
            <w:proofErr w:type="spellEnd"/>
            <w:r w:rsidRPr="00875EE5">
              <w:rPr>
                <w:lang w:val="ru-RU" w:eastAsia="ru-RU"/>
              </w:rPr>
              <w:t xml:space="preserve">  функции</w:t>
            </w:r>
            <w:proofErr w:type="gramEnd"/>
            <w:r w:rsidRPr="00875EE5">
              <w:rPr>
                <w:lang w:val="ru-RU" w:eastAsia="ru-RU"/>
              </w:rPr>
              <w:t xml:space="preserve"> рук, сенсорных расстройств.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Составить комплексы упражнений, которые стимулируют психику при ДЦП и речь.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47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138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2.4.4. Адаптивное физическое воспитание детей с ДЦП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8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2968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Периоды физического воспитания детей с ДЦП. Адаптивное физическое воспитание и его особенности в дошкольном возрасте. Лечебная гимнастика. Специальные прикладные упражнения. Адаптивное физическое воспитание в школьном возрасте. Общеразвивающие и </w:t>
            </w:r>
            <w:proofErr w:type="spellStart"/>
            <w:r w:rsidRPr="00875EE5">
              <w:rPr>
                <w:lang w:val="ru-RU" w:eastAsia="ru-RU"/>
              </w:rPr>
              <w:t>коррегирующие</w:t>
            </w:r>
            <w:proofErr w:type="spellEnd"/>
            <w:r w:rsidRPr="00875EE5">
              <w:rPr>
                <w:lang w:val="ru-RU" w:eastAsia="ru-RU"/>
              </w:rPr>
              <w:t xml:space="preserve"> упражнения (этап начальной физической подготовки): дыхательные, изолированные движения головы, рук, ног, туловища из разных исходных положений. Упражнения развивающего этапа физической подготовки. Упражнения тренирующего этапа физической подготовки.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1. Раскрыть, что такое порочная установка и как она формируется при ДЦП верхних и нижних конечностей?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2.Законспектировать:  какими упражнениями целесообразно расслаблять дистальные отделы конечностей?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ru-RU"/>
              </w:rPr>
            </w:pPr>
            <w:r w:rsidRPr="00875EE5">
              <w:rPr>
                <w:bCs/>
                <w:lang w:eastAsia="ru-RU"/>
              </w:rPr>
              <w:t xml:space="preserve">2.4.5.Нетрадиционные </w:t>
            </w:r>
            <w:proofErr w:type="spellStart"/>
            <w:proofErr w:type="gramStart"/>
            <w:r w:rsidRPr="00875EE5">
              <w:rPr>
                <w:bCs/>
                <w:lang w:eastAsia="ru-RU"/>
              </w:rPr>
              <w:t>формы</w:t>
            </w:r>
            <w:proofErr w:type="spellEnd"/>
            <w:r w:rsidRPr="00875EE5">
              <w:rPr>
                <w:bCs/>
                <w:lang w:val="ru-RU" w:eastAsia="ru-RU"/>
              </w:rPr>
              <w:t xml:space="preserve"> </w:t>
            </w:r>
            <w:r w:rsidRPr="00875EE5">
              <w:rPr>
                <w:bCs/>
                <w:lang w:eastAsia="ru-RU"/>
              </w:rPr>
              <w:t xml:space="preserve"> </w:t>
            </w:r>
            <w:proofErr w:type="spellStart"/>
            <w:r w:rsidRPr="00875EE5">
              <w:rPr>
                <w:bCs/>
                <w:lang w:eastAsia="ru-RU"/>
              </w:rPr>
              <w:t>занятий</w:t>
            </w:r>
            <w:proofErr w:type="spellEnd"/>
            <w:proofErr w:type="gramEnd"/>
            <w:r w:rsidRPr="00875EE5">
              <w:rPr>
                <w:bCs/>
                <w:lang w:eastAsia="ru-RU"/>
              </w:rPr>
              <w:t>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материала.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Занятия в сухом бассейне и на </w:t>
            </w:r>
            <w:proofErr w:type="spellStart"/>
            <w:r w:rsidRPr="00875EE5">
              <w:rPr>
                <w:lang w:val="ru-RU" w:eastAsia="ru-RU"/>
              </w:rPr>
              <w:t>фитболах</w:t>
            </w:r>
            <w:proofErr w:type="spellEnd"/>
            <w:r w:rsidRPr="00875EE5">
              <w:rPr>
                <w:lang w:val="ru-RU" w:eastAsia="ru-RU"/>
              </w:rPr>
              <w:t xml:space="preserve"> как средство обучения и развития детей, имеющих церебральную патологию. Методические рекомендации к занятиям детей с ДЦП на </w:t>
            </w:r>
            <w:proofErr w:type="spellStart"/>
            <w:r w:rsidRPr="00875EE5">
              <w:rPr>
                <w:lang w:val="ru-RU" w:eastAsia="ru-RU"/>
              </w:rPr>
              <w:t>фитболах</w:t>
            </w:r>
            <w:proofErr w:type="spellEnd"/>
            <w:r w:rsidRPr="00875EE5">
              <w:rPr>
                <w:lang w:val="ru-RU" w:eastAsia="ru-RU"/>
              </w:rPr>
              <w:t xml:space="preserve">. Задачи </w:t>
            </w:r>
            <w:proofErr w:type="spellStart"/>
            <w:r w:rsidRPr="00875EE5">
              <w:rPr>
                <w:lang w:val="ru-RU" w:eastAsia="ru-RU"/>
              </w:rPr>
              <w:t>фитбол</w:t>
            </w:r>
            <w:proofErr w:type="spellEnd"/>
            <w:r w:rsidRPr="00875EE5">
              <w:rPr>
                <w:lang w:val="ru-RU" w:eastAsia="ru-RU"/>
              </w:rPr>
              <w:t>-гимнастики.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 студента: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Проанализировать  какими</w:t>
            </w:r>
            <w:proofErr w:type="gramEnd"/>
            <w:r w:rsidRPr="00875EE5">
              <w:rPr>
                <w:lang w:val="ru-RU" w:eastAsia="ru-RU"/>
              </w:rPr>
              <w:t xml:space="preserve"> упражнениями  на  </w:t>
            </w:r>
            <w:proofErr w:type="spellStart"/>
            <w:r w:rsidRPr="00875EE5">
              <w:rPr>
                <w:lang w:val="ru-RU" w:eastAsia="ru-RU"/>
              </w:rPr>
              <w:t>фитболах</w:t>
            </w:r>
            <w:proofErr w:type="spellEnd"/>
            <w:r w:rsidRPr="00875EE5">
              <w:rPr>
                <w:lang w:val="ru-RU" w:eastAsia="ru-RU"/>
              </w:rPr>
              <w:t xml:space="preserve">  можно уменьшить действие </w:t>
            </w:r>
            <w:proofErr w:type="spellStart"/>
            <w:r w:rsidRPr="00875EE5">
              <w:rPr>
                <w:lang w:val="ru-RU" w:eastAsia="ru-RU"/>
              </w:rPr>
              <w:t>позотонических</w:t>
            </w:r>
            <w:proofErr w:type="spellEnd"/>
            <w:r w:rsidRPr="00875EE5">
              <w:rPr>
                <w:lang w:val="ru-RU" w:eastAsia="ru-RU"/>
              </w:rPr>
              <w:t xml:space="preserve"> рефлексов?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0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2.4.6.  Оценка эффективности </w:t>
            </w:r>
            <w:r w:rsidRPr="00875EE5">
              <w:rPr>
                <w:bCs/>
                <w:lang w:val="ru-RU" w:eastAsia="ru-RU"/>
              </w:rPr>
              <w:lastRenderedPageBreak/>
              <w:t>занятий АФК при ДЦП.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651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Специфические методы оценки </w:t>
            </w:r>
            <w:proofErr w:type="spellStart"/>
            <w:r w:rsidRPr="00875EE5">
              <w:rPr>
                <w:lang w:val="ru-RU" w:eastAsia="ru-RU"/>
              </w:rPr>
              <w:t>заняттий</w:t>
            </w:r>
            <w:proofErr w:type="spellEnd"/>
            <w:r w:rsidRPr="00875EE5">
              <w:rPr>
                <w:lang w:val="ru-RU" w:eastAsia="ru-RU"/>
              </w:rPr>
              <w:t xml:space="preserve"> АФК при ДЦП. Различные виды тестирования умений и навыков детей при   ДЦП.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Проанализировать какими диагностическими тестами можно оценить эффективность коррекции двигательных нарушений при ДЦП?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3 курс: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u w:val="single"/>
                <w:lang w:val="ru-RU" w:eastAsia="ru-RU"/>
              </w:rPr>
            </w:pPr>
            <w:r w:rsidRPr="00875EE5">
              <w:rPr>
                <w:b/>
                <w:lang w:val="ru-RU"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100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50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lang w:val="ru-RU" w:eastAsia="ru-RU"/>
              </w:rPr>
            </w:pPr>
            <w:r w:rsidRPr="00875EE5">
              <w:rPr>
                <w:b/>
                <w:i/>
                <w:iCs/>
                <w:lang w:val="ru-RU" w:eastAsia="ru-RU"/>
              </w:rPr>
              <w:t>150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b/>
                <w:i/>
                <w:iCs/>
                <w:lang w:val="ru-RU" w:eastAsia="ru-RU"/>
              </w:rPr>
              <w:t>4 курс</w:t>
            </w:r>
          </w:p>
        </w:tc>
      </w:tr>
      <w:tr w:rsidR="00CA0C67" w:rsidRPr="00875EE5" w:rsidTr="00CA0C67">
        <w:trPr>
          <w:trHeight w:val="336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 xml:space="preserve">Тема 2.5.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Реабилитация детей с поражением спинного мозга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2.5.1.Сочетанная травма позвоночника и спинного мозга.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61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Характеристика патологии. </w:t>
            </w:r>
            <w:proofErr w:type="spellStart"/>
            <w:r w:rsidRPr="00875EE5">
              <w:rPr>
                <w:lang w:val="ru-RU" w:eastAsia="ru-RU"/>
              </w:rPr>
              <w:t>Вертеброгенная</w:t>
            </w:r>
            <w:proofErr w:type="spellEnd"/>
            <w:r w:rsidRPr="00875EE5">
              <w:rPr>
                <w:lang w:val="ru-RU" w:eastAsia="ru-RU"/>
              </w:rPr>
              <w:t xml:space="preserve"> </w:t>
            </w:r>
            <w:proofErr w:type="spellStart"/>
            <w:r w:rsidRPr="00875EE5">
              <w:rPr>
                <w:lang w:val="ru-RU" w:eastAsia="ru-RU"/>
              </w:rPr>
              <w:t>миелопатия</w:t>
            </w:r>
            <w:proofErr w:type="spellEnd"/>
            <w:r w:rsidRPr="00875EE5">
              <w:rPr>
                <w:lang w:val="ru-RU" w:eastAsia="ru-RU"/>
              </w:rPr>
              <w:t xml:space="preserve">, факторы ее вызывающие. 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Законспектировать заболевания позвоночника, вызывающие поражения спинного мозга.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68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     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667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Классификация травм позвоночника, теория «трех колонн». Понятие нестабильности. 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Проанализировать общую характеристику </w:t>
            </w:r>
            <w:proofErr w:type="spellStart"/>
            <w:r w:rsidRPr="00875EE5">
              <w:rPr>
                <w:lang w:val="ru-RU" w:eastAsia="ru-RU"/>
              </w:rPr>
              <w:t>позвоночно</w:t>
            </w:r>
            <w:proofErr w:type="spellEnd"/>
            <w:r w:rsidRPr="00875EE5">
              <w:rPr>
                <w:lang w:val="ru-RU" w:eastAsia="ru-RU"/>
              </w:rPr>
              <w:t>-спинномозговой травмы.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7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u w:val="single"/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691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Травматическая болезнь спинного мозга. Стадии травматической болезни спинного мозга.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Самостоятельная работа: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Законспектировать  понятия</w:t>
            </w:r>
            <w:proofErr w:type="gramEnd"/>
            <w:r w:rsidRPr="00875EE5">
              <w:rPr>
                <w:lang w:val="ru-RU" w:eastAsia="ru-RU"/>
              </w:rPr>
              <w:t xml:space="preserve"> механической и неврологической нестабильности позвоночника.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75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2.5.2. Основные и вторичные проявления </w:t>
            </w:r>
            <w:proofErr w:type="spellStart"/>
            <w:r w:rsidRPr="00875EE5">
              <w:rPr>
                <w:bCs/>
                <w:lang w:val="ru-RU" w:eastAsia="ru-RU"/>
              </w:rPr>
              <w:t>миелопатии</w:t>
            </w:r>
            <w:proofErr w:type="spellEnd"/>
            <w:r w:rsidRPr="00875EE5">
              <w:rPr>
                <w:bCs/>
                <w:lang w:val="ru-RU" w:eastAsia="ru-RU"/>
              </w:rPr>
              <w:t>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022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Основные проявления </w:t>
            </w:r>
            <w:proofErr w:type="spellStart"/>
            <w:r w:rsidRPr="00875EE5">
              <w:rPr>
                <w:lang w:val="ru-RU" w:eastAsia="ru-RU"/>
              </w:rPr>
              <w:t>миелопатии</w:t>
            </w:r>
            <w:proofErr w:type="spellEnd"/>
            <w:r w:rsidRPr="00875EE5">
              <w:rPr>
                <w:lang w:val="ru-RU" w:eastAsia="ru-RU"/>
              </w:rPr>
              <w:t xml:space="preserve">. Утрата двигательных функций. Расстройства чувствительности. Индекс моторики и чувствительности. Расстройства функции тазовых органов. 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Проанализировать этапы травматической болезни спинного мозга.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97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264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Вторичные нарушения </w:t>
            </w:r>
            <w:proofErr w:type="spellStart"/>
            <w:r w:rsidRPr="00875EE5">
              <w:rPr>
                <w:lang w:val="ru-RU" w:eastAsia="ru-RU"/>
              </w:rPr>
              <w:t>миелопатии</w:t>
            </w:r>
            <w:proofErr w:type="spellEnd"/>
            <w:r w:rsidRPr="00875EE5">
              <w:rPr>
                <w:lang w:val="ru-RU" w:eastAsia="ru-RU"/>
              </w:rPr>
              <w:t xml:space="preserve">. </w:t>
            </w:r>
            <w:proofErr w:type="spellStart"/>
            <w:r w:rsidRPr="00875EE5">
              <w:rPr>
                <w:lang w:val="ru-RU" w:eastAsia="ru-RU"/>
              </w:rPr>
              <w:t>Спастичность</w:t>
            </w:r>
            <w:proofErr w:type="spellEnd"/>
            <w:r w:rsidRPr="00875EE5">
              <w:rPr>
                <w:lang w:val="ru-RU" w:eastAsia="ru-RU"/>
              </w:rPr>
              <w:t xml:space="preserve"> мышц. Лечение </w:t>
            </w:r>
            <w:proofErr w:type="spellStart"/>
            <w:r w:rsidRPr="00875EE5">
              <w:rPr>
                <w:lang w:val="ru-RU" w:eastAsia="ru-RU"/>
              </w:rPr>
              <w:t>спастичности</w:t>
            </w:r>
            <w:proofErr w:type="spellEnd"/>
            <w:r w:rsidRPr="00875EE5">
              <w:rPr>
                <w:lang w:val="ru-RU" w:eastAsia="ru-RU"/>
              </w:rPr>
              <w:t xml:space="preserve"> (физические упражнения, медикаментозное лечение, хирургическое лечение). Контрактура. Профилактика контрактур. Лечение контрактур. 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Законспектировать способы оценки неврологического статуса пациента. Классификация Френкеля (1968</w:t>
            </w:r>
            <w:proofErr w:type="gramStart"/>
            <w:r w:rsidRPr="00875EE5">
              <w:rPr>
                <w:lang w:val="ru-RU" w:eastAsia="ru-RU"/>
              </w:rPr>
              <w:t xml:space="preserve">), </w:t>
            </w:r>
            <w:r w:rsidRPr="00875EE5">
              <w:rPr>
                <w:lang w:eastAsia="ru-RU"/>
              </w:rPr>
              <w:t xml:space="preserve"> ASIA</w:t>
            </w:r>
            <w:proofErr w:type="gramEnd"/>
            <w:r w:rsidRPr="00875EE5">
              <w:rPr>
                <w:lang w:eastAsia="ru-RU"/>
              </w:rPr>
              <w:t xml:space="preserve"> (1992)</w:t>
            </w:r>
            <w:r w:rsidRPr="00875EE5">
              <w:rPr>
                <w:lang w:val="ru-RU" w:eastAsia="ru-RU"/>
              </w:rPr>
              <w:t>, индексы моторики и чувствительности.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7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416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Пролежни. Стадии пролежня. Методы лечения пролежня на разных стадиях. Профилактика пролежней. Остеопороз. Причины остеопороза при </w:t>
            </w:r>
            <w:proofErr w:type="spellStart"/>
            <w:r w:rsidRPr="00875EE5">
              <w:rPr>
                <w:lang w:val="ru-RU" w:eastAsia="ru-RU"/>
              </w:rPr>
              <w:t>плегиях</w:t>
            </w:r>
            <w:proofErr w:type="spellEnd"/>
            <w:r w:rsidRPr="00875EE5">
              <w:rPr>
                <w:lang w:val="ru-RU" w:eastAsia="ru-RU"/>
              </w:rPr>
              <w:t xml:space="preserve">. </w:t>
            </w:r>
            <w:proofErr w:type="spellStart"/>
            <w:r w:rsidRPr="00875EE5">
              <w:rPr>
                <w:lang w:val="ru-RU" w:eastAsia="ru-RU"/>
              </w:rPr>
              <w:t>Гетеротопическая</w:t>
            </w:r>
            <w:proofErr w:type="spellEnd"/>
            <w:r w:rsidRPr="00875EE5">
              <w:rPr>
                <w:lang w:val="ru-RU" w:eastAsia="ru-RU"/>
              </w:rPr>
              <w:t xml:space="preserve"> </w:t>
            </w:r>
            <w:proofErr w:type="spellStart"/>
            <w:r w:rsidRPr="00875EE5">
              <w:rPr>
                <w:lang w:val="ru-RU" w:eastAsia="ru-RU"/>
              </w:rPr>
              <w:t>оссификация</w:t>
            </w:r>
            <w:proofErr w:type="spellEnd"/>
            <w:r w:rsidRPr="00875EE5">
              <w:rPr>
                <w:lang w:val="ru-RU" w:eastAsia="ru-RU"/>
              </w:rPr>
              <w:t>. Тромбозы в системе глубоких вен и причины их возникновения. Профилактика тромбозов.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Проанализировать  способы</w:t>
            </w:r>
            <w:proofErr w:type="gramEnd"/>
            <w:r w:rsidRPr="00875EE5">
              <w:rPr>
                <w:lang w:val="ru-RU" w:eastAsia="ru-RU"/>
              </w:rPr>
              <w:t xml:space="preserve"> оценки локомоторных возможностей пациента и способности к поддержанию вертикальной позы.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98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209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2.5.3. Оценка неврологического и адаптивного статуса.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97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Стандартный неврологический осмотр. Неврологическое исследование пациента с </w:t>
            </w:r>
            <w:proofErr w:type="spellStart"/>
            <w:r w:rsidRPr="00875EE5">
              <w:rPr>
                <w:lang w:val="ru-RU" w:eastAsia="ru-RU"/>
              </w:rPr>
              <w:t>миелопатией</w:t>
            </w:r>
            <w:proofErr w:type="spellEnd"/>
            <w:r w:rsidRPr="00875EE5">
              <w:rPr>
                <w:lang w:val="ru-RU" w:eastAsia="ru-RU"/>
              </w:rPr>
              <w:t xml:space="preserve">. Индекс активности в повседневной жизни. 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Проанализировать способы адаптивного статуса пациента. Индекс функциональной активности и независимости.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349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rPr>
                <w:bCs/>
                <w:lang w:val="ru-RU"/>
              </w:rPr>
            </w:pPr>
            <w:r w:rsidRPr="00875EE5">
              <w:rPr>
                <w:bCs/>
                <w:lang w:val="ru-RU" w:eastAsia="ru-RU"/>
              </w:rPr>
              <w:t xml:space="preserve">2.5.4. </w:t>
            </w:r>
            <w:r w:rsidRPr="00875EE5">
              <w:rPr>
                <w:bCs/>
                <w:lang w:val="ru-RU"/>
              </w:rPr>
              <w:t xml:space="preserve">Развитие методов двигательной реабилитации. Методы и методика обучения ходьбе. </w:t>
            </w:r>
            <w:r w:rsidR="00875EE5" w:rsidRPr="00875EE5">
              <w:rPr>
                <w:bCs/>
                <w:lang w:val="ru-RU"/>
              </w:rPr>
              <w:t xml:space="preserve"> </w:t>
            </w:r>
          </w:p>
          <w:p w:rsidR="00CA0C67" w:rsidRPr="00875EE5" w:rsidRDefault="00CA0C67">
            <w:pPr>
              <w:rPr>
                <w:b/>
                <w:bCs/>
                <w:i/>
                <w:lang w:val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u w:val="single"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u w:val="single"/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737283" w:rsidTr="00CA0C67">
        <w:trPr>
          <w:trHeight w:val="1679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u w:val="single"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Развитие методов двигательной реабилитации. 3 группы пациентов на основе обратимости. Методики В.Н. Мошкова</w:t>
            </w:r>
            <w:proofErr w:type="gramStart"/>
            <w:r w:rsidRPr="00875EE5">
              <w:rPr>
                <w:lang w:val="ru-RU" w:eastAsia="ru-RU"/>
              </w:rPr>
              <w:t>, .В</w:t>
            </w:r>
            <w:proofErr w:type="gramEnd"/>
            <w:r w:rsidRPr="00875EE5">
              <w:rPr>
                <w:lang w:val="ru-RU" w:eastAsia="ru-RU"/>
              </w:rPr>
              <w:t xml:space="preserve"> М. Угрюмого. Обучение ходьбе в зависимости от уровня поражения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и</w:t>
            </w:r>
            <w:proofErr w:type="gramEnd"/>
            <w:r w:rsidRPr="00875EE5">
              <w:rPr>
                <w:lang w:val="ru-RU" w:eastAsia="ru-RU"/>
              </w:rPr>
              <w:t xml:space="preserve"> функционального состояния пациента методика Т.Н. </w:t>
            </w:r>
            <w:proofErr w:type="spellStart"/>
            <w:r w:rsidRPr="00875EE5">
              <w:rPr>
                <w:lang w:val="ru-RU" w:eastAsia="ru-RU"/>
              </w:rPr>
              <w:t>Транквиллитати</w:t>
            </w:r>
            <w:proofErr w:type="spellEnd"/>
            <w:r w:rsidRPr="00875EE5">
              <w:rPr>
                <w:lang w:val="ru-RU" w:eastAsia="ru-RU"/>
              </w:rPr>
              <w:t xml:space="preserve"> (1965, 1970, 1976).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u w:val="single"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Законспектировать  клинические</w:t>
            </w:r>
            <w:proofErr w:type="gramEnd"/>
            <w:r w:rsidRPr="00875EE5">
              <w:rPr>
                <w:lang w:val="ru-RU" w:eastAsia="ru-RU"/>
              </w:rPr>
              <w:t xml:space="preserve"> проявления </w:t>
            </w:r>
            <w:proofErr w:type="spellStart"/>
            <w:r w:rsidRPr="00875EE5">
              <w:rPr>
                <w:lang w:val="ru-RU" w:eastAsia="ru-RU"/>
              </w:rPr>
              <w:t>миелопатий</w:t>
            </w:r>
            <w:proofErr w:type="spellEnd"/>
            <w:r w:rsidRPr="00875EE5">
              <w:rPr>
                <w:lang w:val="ru-RU" w:eastAsia="ru-RU"/>
              </w:rPr>
              <w:t>; двигательные нарушения в зависимости от характера, полноты и уровня положения СМ.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0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u w:val="single"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29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u w:val="single"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Обучение ходьбе в зависимости от уровня поражения и функционального состояния пациента. Развитие методов реабилитационного лечения </w:t>
            </w:r>
            <w:proofErr w:type="spellStart"/>
            <w:r w:rsidRPr="00875EE5">
              <w:rPr>
                <w:lang w:val="ru-RU" w:eastAsia="ru-RU"/>
              </w:rPr>
              <w:t>В.И.Дикуля</w:t>
            </w:r>
            <w:proofErr w:type="spellEnd"/>
            <w:r w:rsidRPr="00875EE5">
              <w:rPr>
                <w:lang w:val="ru-RU" w:eastAsia="ru-RU"/>
              </w:rPr>
              <w:t xml:space="preserve">. Метод А.А. </w:t>
            </w:r>
            <w:proofErr w:type="spellStart"/>
            <w:r w:rsidRPr="00875EE5">
              <w:rPr>
                <w:lang w:val="ru-RU" w:eastAsia="ru-RU"/>
              </w:rPr>
              <w:t>Сметанкина</w:t>
            </w:r>
            <w:proofErr w:type="spellEnd"/>
            <w:r w:rsidRPr="00875EE5">
              <w:rPr>
                <w:lang w:val="ru-RU" w:eastAsia="ru-RU"/>
              </w:rPr>
              <w:t xml:space="preserve"> и О.В. Богданова.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u w:val="single"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Проанализировать </w:t>
            </w:r>
            <w:proofErr w:type="spellStart"/>
            <w:r w:rsidRPr="00875EE5">
              <w:rPr>
                <w:lang w:val="ru-RU" w:eastAsia="ru-RU"/>
              </w:rPr>
              <w:t>спастичность</w:t>
            </w:r>
            <w:proofErr w:type="spellEnd"/>
            <w:r w:rsidRPr="00875EE5">
              <w:rPr>
                <w:lang w:val="ru-RU" w:eastAsia="ru-RU"/>
              </w:rPr>
              <w:t xml:space="preserve"> мышц и способы ее оценки. Шкала </w:t>
            </w:r>
            <w:proofErr w:type="spellStart"/>
            <w:r w:rsidRPr="00875EE5">
              <w:rPr>
                <w:lang w:val="ru-RU" w:eastAsia="ru-RU"/>
              </w:rPr>
              <w:t>спастичности</w:t>
            </w:r>
            <w:proofErr w:type="spellEnd"/>
            <w:r w:rsidRPr="00875EE5">
              <w:rPr>
                <w:lang w:val="ru-RU" w:eastAsia="ru-RU"/>
              </w:rPr>
              <w:t xml:space="preserve"> </w:t>
            </w:r>
            <w:r w:rsidRPr="00875EE5">
              <w:rPr>
                <w:lang w:eastAsia="ru-RU"/>
              </w:rPr>
              <w:t>Ashworth</w:t>
            </w:r>
            <w:r w:rsidRPr="00875EE5">
              <w:rPr>
                <w:lang w:val="ru-RU" w:eastAsia="ru-RU"/>
              </w:rPr>
              <w:t xml:space="preserve">. Оцените позитивную и негативную стороны </w:t>
            </w:r>
            <w:proofErr w:type="spellStart"/>
            <w:proofErr w:type="gramStart"/>
            <w:r w:rsidRPr="00875EE5">
              <w:rPr>
                <w:lang w:val="ru-RU" w:eastAsia="ru-RU"/>
              </w:rPr>
              <w:t>спастичности</w:t>
            </w:r>
            <w:proofErr w:type="spellEnd"/>
            <w:r w:rsidRPr="00875EE5">
              <w:rPr>
                <w:lang w:val="ru-RU" w:eastAsia="ru-RU"/>
              </w:rPr>
              <w:t>,  необходимость</w:t>
            </w:r>
            <w:proofErr w:type="gramEnd"/>
            <w:r w:rsidRPr="00875EE5">
              <w:rPr>
                <w:lang w:val="ru-RU" w:eastAsia="ru-RU"/>
              </w:rPr>
              <w:t xml:space="preserve"> и способы  ее снижения.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4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u w:val="single"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737283" w:rsidTr="00CA0C67">
        <w:trPr>
          <w:trHeight w:val="168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u w:val="single"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Метод искусственной коррекции патологической ходьбы. Метод динамической </w:t>
            </w:r>
            <w:proofErr w:type="spellStart"/>
            <w:r w:rsidRPr="00875EE5">
              <w:rPr>
                <w:lang w:val="ru-RU" w:eastAsia="ru-RU"/>
              </w:rPr>
              <w:t>проприоцептивной</w:t>
            </w:r>
            <w:proofErr w:type="spellEnd"/>
            <w:r w:rsidRPr="00875EE5">
              <w:rPr>
                <w:lang w:val="ru-RU" w:eastAsia="ru-RU"/>
              </w:rPr>
              <w:t xml:space="preserve"> коррекции. Метод тренировки ходьбы в подвесной парашютной системе. </w:t>
            </w:r>
            <w:proofErr w:type="spellStart"/>
            <w:r w:rsidRPr="00875EE5">
              <w:rPr>
                <w:lang w:val="ru-RU" w:eastAsia="ru-RU"/>
              </w:rPr>
              <w:t>Тредмил</w:t>
            </w:r>
            <w:proofErr w:type="spellEnd"/>
            <w:r w:rsidRPr="00875EE5">
              <w:rPr>
                <w:lang w:val="ru-RU" w:eastAsia="ru-RU"/>
              </w:rPr>
              <w:t xml:space="preserve">-терапия с частичной вертикальной разгрузкой. Метод электростимуляции спинного мозга (ЭССМ). 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u w:val="single"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Проанализировать характеристику нейрогенных контрактур и способы их профилактики.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5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666" w:hanging="567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24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Традиционные методы. Лечебная гимнастика и ее классификация. Организация, продолжительность и формы проведения занятий пациентов с </w:t>
            </w:r>
            <w:proofErr w:type="spellStart"/>
            <w:r w:rsidRPr="00875EE5">
              <w:rPr>
                <w:lang w:val="ru-RU" w:eastAsia="ru-RU"/>
              </w:rPr>
              <w:t>плегиями</w:t>
            </w:r>
            <w:proofErr w:type="spellEnd"/>
            <w:r w:rsidRPr="00875EE5">
              <w:rPr>
                <w:lang w:val="ru-RU" w:eastAsia="ru-RU"/>
              </w:rPr>
              <w:t xml:space="preserve">. Дыхательные упражнения в остром периоде травматической болезни. 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Записать  определение</w:t>
            </w:r>
            <w:proofErr w:type="gramEnd"/>
            <w:r w:rsidRPr="00875EE5">
              <w:rPr>
                <w:lang w:val="ru-RU" w:eastAsia="ru-RU"/>
              </w:rPr>
              <w:t xml:space="preserve"> остеопороза, способы его профилактики, меры предосторожности при занятиях физическими упражнениями.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91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737283" w:rsidTr="00CA0C67">
        <w:trPr>
          <w:trHeight w:val="66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Упражнения при травме шейного, ниже грудного, поясничного отделов позвоночника (ранний период).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Проанализировать вегетативные расстройства при </w:t>
            </w:r>
            <w:proofErr w:type="spellStart"/>
            <w:r w:rsidRPr="00875EE5">
              <w:rPr>
                <w:lang w:val="ru-RU" w:eastAsia="ru-RU"/>
              </w:rPr>
              <w:t>миелопатии</w:t>
            </w:r>
            <w:proofErr w:type="spellEnd"/>
            <w:r w:rsidRPr="00875EE5">
              <w:rPr>
                <w:lang w:val="ru-RU" w:eastAsia="ru-RU"/>
              </w:rPr>
              <w:t>. Профилактика пролежней.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7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737283" w:rsidTr="00CA0C67">
        <w:trPr>
          <w:trHeight w:val="1647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Комплекс лечебной гимнастики при спастических нижних параплегиях (поражение </w:t>
            </w:r>
            <w:proofErr w:type="spellStart"/>
            <w:r w:rsidRPr="00875EE5">
              <w:rPr>
                <w:lang w:val="ru-RU" w:eastAsia="ru-RU"/>
              </w:rPr>
              <w:t>верхнегрудного</w:t>
            </w:r>
            <w:proofErr w:type="spellEnd"/>
            <w:r w:rsidRPr="00875EE5">
              <w:rPr>
                <w:lang w:val="ru-RU" w:eastAsia="ru-RU"/>
              </w:rPr>
              <w:t xml:space="preserve"> отдела позвоночника), ранний и промежуточный периоды. Комплекс лечебной гимнастики при </w:t>
            </w:r>
            <w:proofErr w:type="spellStart"/>
            <w:r w:rsidRPr="00875EE5">
              <w:rPr>
                <w:lang w:val="ru-RU" w:eastAsia="ru-RU"/>
              </w:rPr>
              <w:t>позвоночно</w:t>
            </w:r>
            <w:proofErr w:type="spellEnd"/>
            <w:r w:rsidRPr="00875EE5">
              <w:rPr>
                <w:lang w:val="ru-RU" w:eastAsia="ru-RU"/>
              </w:rPr>
              <w:t xml:space="preserve">-спинно-мозговой травме </w:t>
            </w:r>
            <w:proofErr w:type="spellStart"/>
            <w:r w:rsidRPr="00875EE5">
              <w:rPr>
                <w:lang w:val="ru-RU" w:eastAsia="ru-RU"/>
              </w:rPr>
              <w:t>нижнегрудного</w:t>
            </w:r>
            <w:proofErr w:type="spellEnd"/>
            <w:r w:rsidRPr="00875EE5">
              <w:rPr>
                <w:lang w:val="ru-RU" w:eastAsia="ru-RU"/>
              </w:rPr>
              <w:t xml:space="preserve"> и поясничного отделов позвоночника в промежуточном периоде.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Проанализировать исторический </w:t>
            </w:r>
            <w:proofErr w:type="gramStart"/>
            <w:r w:rsidRPr="00875EE5">
              <w:rPr>
                <w:lang w:val="ru-RU" w:eastAsia="ru-RU"/>
              </w:rPr>
              <w:t>аспект  развития</w:t>
            </w:r>
            <w:proofErr w:type="gramEnd"/>
            <w:r w:rsidRPr="00875EE5">
              <w:rPr>
                <w:lang w:val="ru-RU" w:eastAsia="ru-RU"/>
              </w:rPr>
              <w:t xml:space="preserve">  методов реабилитационного лечения.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91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u w:val="single"/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66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Лечебный массаж.</w:t>
            </w:r>
            <w:r w:rsidRPr="00875EE5">
              <w:rPr>
                <w:u w:val="single"/>
                <w:lang w:val="ru-RU" w:eastAsia="ru-RU"/>
              </w:rPr>
              <w:t xml:space="preserve"> </w:t>
            </w:r>
            <w:r w:rsidRPr="00875EE5">
              <w:rPr>
                <w:lang w:val="ru-RU" w:eastAsia="ru-RU"/>
              </w:rPr>
              <w:t>Методика проведения массажа при вялой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и</w:t>
            </w:r>
            <w:proofErr w:type="gramEnd"/>
            <w:r w:rsidRPr="00875EE5">
              <w:rPr>
                <w:lang w:val="ru-RU" w:eastAsia="ru-RU"/>
              </w:rPr>
              <w:t xml:space="preserve"> спастической </w:t>
            </w:r>
            <w:proofErr w:type="spellStart"/>
            <w:r w:rsidRPr="00875EE5">
              <w:rPr>
                <w:lang w:val="ru-RU" w:eastAsia="ru-RU"/>
              </w:rPr>
              <w:t>плегии</w:t>
            </w:r>
            <w:proofErr w:type="spellEnd"/>
            <w:r w:rsidRPr="00875EE5">
              <w:rPr>
                <w:lang w:val="ru-RU" w:eastAsia="ru-RU"/>
              </w:rPr>
              <w:t>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Самостоятельная работа: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Проанализировать  методы</w:t>
            </w:r>
            <w:proofErr w:type="gramEnd"/>
            <w:r w:rsidRPr="00875EE5">
              <w:rPr>
                <w:lang w:val="ru-RU" w:eastAsia="ru-RU"/>
              </w:rPr>
              <w:t xml:space="preserve"> развития силы. Дать характеристику уступающему и преодолевающему режимам. Развитие силы с помощью блочной системы (по В. И. </w:t>
            </w:r>
            <w:proofErr w:type="spellStart"/>
            <w:r w:rsidRPr="00875EE5">
              <w:rPr>
                <w:lang w:val="ru-RU" w:eastAsia="ru-RU"/>
              </w:rPr>
              <w:t>Дикулю</w:t>
            </w:r>
            <w:proofErr w:type="spellEnd"/>
            <w:r w:rsidRPr="00875EE5">
              <w:rPr>
                <w:lang w:val="ru-RU" w:eastAsia="ru-RU"/>
              </w:rPr>
              <w:t>).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31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u w:val="single"/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96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Дополнительные технические методы.</w:t>
            </w:r>
            <w:r w:rsidRPr="00875EE5">
              <w:rPr>
                <w:i/>
                <w:lang w:val="ru-RU" w:eastAsia="ru-RU"/>
              </w:rPr>
              <w:t xml:space="preserve"> </w:t>
            </w:r>
            <w:r w:rsidRPr="00875EE5">
              <w:rPr>
                <w:lang w:val="ru-RU" w:eastAsia="ru-RU"/>
              </w:rPr>
              <w:t xml:space="preserve">Гипербарическая </w:t>
            </w:r>
            <w:proofErr w:type="spellStart"/>
            <w:r w:rsidRPr="00875EE5">
              <w:rPr>
                <w:lang w:val="ru-RU" w:eastAsia="ru-RU"/>
              </w:rPr>
              <w:t>оксигенация</w:t>
            </w:r>
            <w:proofErr w:type="spellEnd"/>
            <w:r w:rsidRPr="00875EE5">
              <w:rPr>
                <w:lang w:val="ru-RU" w:eastAsia="ru-RU"/>
              </w:rPr>
              <w:t xml:space="preserve"> (</w:t>
            </w:r>
            <w:proofErr w:type="spellStart"/>
            <w:r w:rsidRPr="00875EE5">
              <w:rPr>
                <w:lang w:val="ru-RU" w:eastAsia="ru-RU"/>
              </w:rPr>
              <w:t>оксибаротерапия</w:t>
            </w:r>
            <w:proofErr w:type="spellEnd"/>
            <w:r w:rsidRPr="00875EE5">
              <w:rPr>
                <w:lang w:val="ru-RU" w:eastAsia="ru-RU"/>
              </w:rPr>
              <w:t xml:space="preserve">). Инструментальная вибрация. </w:t>
            </w:r>
            <w:proofErr w:type="spellStart"/>
            <w:r w:rsidRPr="00875EE5">
              <w:rPr>
                <w:lang w:eastAsia="ru-RU"/>
              </w:rPr>
              <w:t>Лечебная</w:t>
            </w:r>
            <w:proofErr w:type="spellEnd"/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электростимуляция</w:t>
            </w:r>
            <w:proofErr w:type="spellEnd"/>
            <w:r w:rsidRPr="00875EE5">
              <w:rPr>
                <w:lang w:eastAsia="ru-RU"/>
              </w:rPr>
              <w:t xml:space="preserve">. </w:t>
            </w:r>
            <w:r w:rsidRPr="00875EE5">
              <w:rPr>
                <w:lang w:val="ru-RU"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Использование</w:t>
            </w:r>
            <w:proofErr w:type="spellEnd"/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тренажеров</w:t>
            </w:r>
            <w:proofErr w:type="spellEnd"/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Изучить задачи и методику обучения поддержанию вертикальной позы. Описать методику проведения тренировок на </w:t>
            </w:r>
            <w:proofErr w:type="spellStart"/>
            <w:r w:rsidRPr="00875EE5">
              <w:rPr>
                <w:lang w:val="ru-RU" w:eastAsia="ru-RU"/>
              </w:rPr>
              <w:t>тредмиле</w:t>
            </w:r>
            <w:proofErr w:type="spellEnd"/>
            <w:r w:rsidRPr="00875EE5">
              <w:rPr>
                <w:lang w:val="ru-RU" w:eastAsia="ru-RU"/>
              </w:rPr>
              <w:t xml:space="preserve"> при вертикальной нагрузке.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45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2.5.5. </w:t>
            </w:r>
            <w:r w:rsidRPr="00875EE5">
              <w:rPr>
                <w:lang w:val="ru-RU" w:eastAsia="ru-RU"/>
              </w:rPr>
              <w:t xml:space="preserve">Методы тренировки </w:t>
            </w:r>
            <w:proofErr w:type="gramStart"/>
            <w:r w:rsidRPr="00875EE5">
              <w:rPr>
                <w:lang w:val="ru-RU" w:eastAsia="ru-RU"/>
              </w:rPr>
              <w:t>спинально  локомоторной</w:t>
            </w:r>
            <w:proofErr w:type="gramEnd"/>
            <w:r w:rsidRPr="00875EE5">
              <w:rPr>
                <w:lang w:val="ru-RU" w:eastAsia="ru-RU"/>
              </w:rPr>
              <w:t xml:space="preserve"> активности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53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Реабилитационное лечение. Этапы двигательной реабилитации. Последовательность реабилитационных мероприятий.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Законспектировать понятие о спинальной </w:t>
            </w:r>
            <w:proofErr w:type="gramStart"/>
            <w:r w:rsidRPr="00875EE5">
              <w:rPr>
                <w:lang w:val="ru-RU" w:eastAsia="ru-RU"/>
              </w:rPr>
              <w:t>локомоторной  активности</w:t>
            </w:r>
            <w:proofErr w:type="gramEnd"/>
            <w:r w:rsidRPr="00875EE5">
              <w:rPr>
                <w:lang w:val="ru-RU" w:eastAsia="ru-RU"/>
              </w:rPr>
              <w:t xml:space="preserve">. Способы </w:t>
            </w:r>
            <w:proofErr w:type="gramStart"/>
            <w:r w:rsidRPr="00875EE5">
              <w:rPr>
                <w:lang w:val="ru-RU" w:eastAsia="ru-RU"/>
              </w:rPr>
              <w:lastRenderedPageBreak/>
              <w:t>инициации  спинальной</w:t>
            </w:r>
            <w:proofErr w:type="gramEnd"/>
            <w:r w:rsidRPr="00875EE5">
              <w:rPr>
                <w:lang w:val="ru-RU" w:eastAsia="ru-RU"/>
              </w:rPr>
              <w:t xml:space="preserve"> локомоторной  активности.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4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03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Поддержание вертикальной позы для парализованного ребенка. Снижение ортостатических реакций. Развитие силы мышц. </w:t>
            </w:r>
            <w:proofErr w:type="spellStart"/>
            <w:r w:rsidRPr="00875EE5">
              <w:rPr>
                <w:lang w:eastAsia="ru-RU"/>
              </w:rPr>
              <w:t>Обучение</w:t>
            </w:r>
            <w:proofErr w:type="spellEnd"/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балансированию</w:t>
            </w:r>
            <w:proofErr w:type="spellEnd"/>
            <w:r w:rsidRPr="00875EE5">
              <w:rPr>
                <w:lang w:eastAsia="ru-RU"/>
              </w:rPr>
              <w:t>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Проанализировать этапы двигательной реабилитации. Тренировка спинальной двигательной локомоторной активности как основа восстановления ходьбы.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388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/>
                <w:bCs/>
                <w:lang w:val="ru-RU" w:eastAsia="ru-RU"/>
              </w:rPr>
              <w:t xml:space="preserve">Тема 2.6. </w:t>
            </w:r>
            <w:r w:rsidRPr="00875EE5">
              <w:rPr>
                <w:bCs/>
                <w:lang w:val="ru-RU" w:eastAsia="ru-RU"/>
              </w:rPr>
              <w:t xml:space="preserve"> Методика адаптивной физической культуры при врожденных аномалиях развития и после ампутации конечностей.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2.6.1. </w:t>
            </w:r>
            <w:r w:rsidRPr="00875EE5">
              <w:rPr>
                <w:lang w:val="ru-RU" w:eastAsia="ru-RU"/>
              </w:rPr>
              <w:t xml:space="preserve">Анатомо-функциональные </w:t>
            </w:r>
            <w:proofErr w:type="gramStart"/>
            <w:r w:rsidRPr="00875EE5">
              <w:rPr>
                <w:lang w:val="ru-RU" w:eastAsia="ru-RU"/>
              </w:rPr>
              <w:t>особенности  культей</w:t>
            </w:r>
            <w:proofErr w:type="gramEnd"/>
            <w:r w:rsidRPr="00875EE5">
              <w:rPr>
                <w:lang w:val="ru-RU" w:eastAsia="ru-RU"/>
              </w:rPr>
              <w:t xml:space="preserve"> конечностей у детей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     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658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Показания к ампутациям у детей. Морфофункциональные особенности формирования культи в детском возрасте. 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Проанализировать и охарактеризовать отличительные особенности детских культей.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7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881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Изменения в скелете усеченной и сохранившейся нижней конечности. Основная причина образования деформаций детских культей. Изменения в скелете усеченной верхней конечности.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Законспектировать  факты</w:t>
            </w:r>
            <w:proofErr w:type="gramEnd"/>
            <w:r w:rsidRPr="00875EE5">
              <w:rPr>
                <w:lang w:val="ru-RU" w:eastAsia="ru-RU"/>
              </w:rPr>
              <w:t xml:space="preserve"> об изменениях в скелете усеченной верхней конечности вследствие ампутации.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04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ru-RU"/>
              </w:rPr>
            </w:pPr>
            <w:r w:rsidRPr="00875EE5">
              <w:rPr>
                <w:bCs/>
                <w:lang w:eastAsia="ru-RU"/>
              </w:rPr>
              <w:t>2.6.2.</w:t>
            </w:r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Врожденные</w:t>
            </w:r>
            <w:proofErr w:type="spellEnd"/>
            <w:r w:rsidRPr="00875EE5">
              <w:rPr>
                <w:lang w:val="ru-RU" w:eastAsia="ru-RU"/>
              </w:rPr>
              <w:t xml:space="preserve"> </w:t>
            </w:r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пороки</w:t>
            </w:r>
            <w:proofErr w:type="spellEnd"/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развития</w:t>
            </w:r>
            <w:proofErr w:type="spellEnd"/>
            <w:r w:rsidRPr="00875EE5">
              <w:rPr>
                <w:lang w:eastAsia="ru-RU"/>
              </w:rPr>
              <w:t xml:space="preserve"> </w:t>
            </w:r>
            <w:proofErr w:type="spellStart"/>
            <w:r w:rsidRPr="00875EE5">
              <w:rPr>
                <w:lang w:eastAsia="ru-RU"/>
              </w:rPr>
              <w:t>конечностей</w:t>
            </w:r>
            <w:proofErr w:type="spellEnd"/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578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Аномалии развития нижних конечностей. Классификация детей с аномалиями в развитии. Тяжелые формы аномалии развития нижних конечностей. Аномалии развития верхних конечностей. Аномалии сегментов верхних конечностей по продольному типу. Аномалии верхних конечностей по типу культей.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Проанализировать аномалии развития бедра. Перечислить изменения, характерные для </w:t>
            </w:r>
            <w:proofErr w:type="gramStart"/>
            <w:r w:rsidRPr="00875EE5">
              <w:rPr>
                <w:lang w:val="ru-RU" w:eastAsia="ru-RU"/>
              </w:rPr>
              <w:t>врожденного  недоразвития</w:t>
            </w:r>
            <w:proofErr w:type="gramEnd"/>
            <w:r w:rsidRPr="00875EE5">
              <w:rPr>
                <w:lang w:val="ru-RU" w:eastAsia="ru-RU"/>
              </w:rPr>
              <w:t xml:space="preserve"> стопы.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345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 xml:space="preserve">2.6.3. </w:t>
            </w:r>
            <w:r w:rsidRPr="00875EE5">
              <w:rPr>
                <w:lang w:val="ru-RU" w:eastAsia="ru-RU"/>
              </w:rPr>
              <w:t xml:space="preserve">Методика адаптивной </w:t>
            </w:r>
            <w:r w:rsidRPr="00875EE5">
              <w:rPr>
                <w:lang w:val="ru-RU" w:eastAsia="ru-RU"/>
              </w:rPr>
              <w:lastRenderedPageBreak/>
              <w:t>физической культуры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proofErr w:type="gramStart"/>
            <w:r w:rsidRPr="00875EE5">
              <w:rPr>
                <w:lang w:val="ru-RU" w:eastAsia="ru-RU"/>
              </w:rPr>
              <w:t>детей</w:t>
            </w:r>
            <w:proofErr w:type="gramEnd"/>
            <w:r w:rsidRPr="00875EE5">
              <w:rPr>
                <w:lang w:val="ru-RU" w:eastAsia="ru-RU"/>
              </w:rPr>
              <w:t xml:space="preserve"> различного возраста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862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Методические аспекты организации двигательной активности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 </w:t>
            </w:r>
            <w:proofErr w:type="gramStart"/>
            <w:r w:rsidRPr="00875EE5">
              <w:rPr>
                <w:lang w:val="ru-RU" w:eastAsia="ru-RU"/>
              </w:rPr>
              <w:t>детей</w:t>
            </w:r>
            <w:proofErr w:type="gramEnd"/>
            <w:r w:rsidRPr="00875EE5">
              <w:rPr>
                <w:lang w:val="ru-RU" w:eastAsia="ru-RU"/>
              </w:rPr>
              <w:t xml:space="preserve"> с ампутационными и врожденными дефектами конечностей. Задачи применений физических упражнений. Методические особенности применения физических упражнений в раннем (до 2-х лет) и младшем дошкольном возрасте (от 2-х до 4-х лет). Подбор упражнений. 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Законспектировать наиболее распространенные аномалии развития нижних конечностей.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5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124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Методические особенности применения физических упражнений в старшем дошкольном возрасте (4—7 лет), упражнения при врожденных или ампутационных дефектах нижних конечностей. Этапы обучения ходьбе.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Проанализировать характеристику изменений в опорно-двигательном аппарате при врожденных дефектах верхних конечностей.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57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3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Методические особенности применения физических упражнений в младшем и среднем школьном возрасте и (7—12 лет). Методика занятий при дефектах верхних конечностей. Основные задачи двигательной реабилитации. 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Самостоятельная работа: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Подобрать физические упражнения для </w:t>
            </w:r>
            <w:proofErr w:type="gramStart"/>
            <w:r w:rsidRPr="00875EE5">
              <w:rPr>
                <w:lang w:val="ru-RU" w:eastAsia="ru-RU"/>
              </w:rPr>
              <w:t>младшего  и</w:t>
            </w:r>
            <w:proofErr w:type="gramEnd"/>
            <w:r w:rsidRPr="00875EE5">
              <w:rPr>
                <w:lang w:val="ru-RU" w:eastAsia="ru-RU"/>
              </w:rPr>
              <w:t xml:space="preserve"> среднего  школьного возраста при дефектах верхних конечностей.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 xml:space="preserve">            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85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2591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Методические особенности применения физических упражнений в старшем школьном возрасте. Упражнения для увеличения подвижности в суставах усеченной и сохраненной конечности, профилактики формирования </w:t>
            </w:r>
            <w:proofErr w:type="spellStart"/>
            <w:r w:rsidRPr="00875EE5">
              <w:rPr>
                <w:lang w:val="ru-RU" w:eastAsia="ru-RU"/>
              </w:rPr>
              <w:t>тугоподвижности</w:t>
            </w:r>
            <w:proofErr w:type="spellEnd"/>
            <w:r w:rsidRPr="00875EE5">
              <w:rPr>
                <w:lang w:val="ru-RU" w:eastAsia="ru-RU"/>
              </w:rPr>
              <w:t xml:space="preserve"> в суставах и контрактур. Упражнения для развития силы мышц культи и мышц, окружающих локтевой и плечевой суставы. Упражнения для развития силы мышц </w:t>
            </w:r>
            <w:proofErr w:type="spellStart"/>
            <w:r w:rsidRPr="00875EE5">
              <w:rPr>
                <w:lang w:val="ru-RU" w:eastAsia="ru-RU"/>
              </w:rPr>
              <w:t>надплечий</w:t>
            </w:r>
            <w:proofErr w:type="spellEnd"/>
            <w:r w:rsidRPr="00875EE5">
              <w:rPr>
                <w:lang w:val="ru-RU" w:eastAsia="ru-RU"/>
              </w:rPr>
              <w:t>. Период обучения пользованию протезами верхних конечностей.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 студента: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Проанализировать содержание этапов обучения ходьбе на протезах в старшем дошкольном возрасте.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3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6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2633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Занятия физическими упражнениями в послеоперационном периоде после ампутации нижних конечностей. Упражнения для увеличения подвижности в суставах усеченной и сохраненной конечности, профилактики формирования </w:t>
            </w:r>
            <w:proofErr w:type="spellStart"/>
            <w:r w:rsidRPr="00875EE5">
              <w:rPr>
                <w:lang w:val="ru-RU" w:eastAsia="ru-RU"/>
              </w:rPr>
              <w:t>тугоподвижности</w:t>
            </w:r>
            <w:proofErr w:type="spellEnd"/>
            <w:r w:rsidRPr="00875EE5">
              <w:rPr>
                <w:lang w:val="ru-RU" w:eastAsia="ru-RU"/>
              </w:rPr>
              <w:t xml:space="preserve"> в суставах и контрактур. Упражнения для улучшения функционального состояния мышц культи, развития ее динамической и статической силы. Обучение ходьбе на протезе голени. Этапы обучения пользованием протезом бедра.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 студента: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Законспектировать </w:t>
            </w:r>
            <w:proofErr w:type="gramStart"/>
            <w:r w:rsidRPr="00875EE5">
              <w:rPr>
                <w:lang w:val="ru-RU" w:eastAsia="ru-RU"/>
              </w:rPr>
              <w:t>примеры  коррекционно</w:t>
            </w:r>
            <w:proofErr w:type="gramEnd"/>
            <w:r w:rsidRPr="00875EE5">
              <w:rPr>
                <w:lang w:val="ru-RU" w:eastAsia="ru-RU"/>
              </w:rPr>
              <w:t>-</w:t>
            </w:r>
            <w:proofErr w:type="spellStart"/>
            <w:r w:rsidRPr="00875EE5">
              <w:rPr>
                <w:lang w:val="ru-RU" w:eastAsia="ru-RU"/>
              </w:rPr>
              <w:t>конпенсаторных</w:t>
            </w:r>
            <w:proofErr w:type="spellEnd"/>
            <w:r w:rsidRPr="00875EE5">
              <w:rPr>
                <w:lang w:val="ru-RU" w:eastAsia="ru-RU"/>
              </w:rPr>
              <w:t xml:space="preserve">  упражнений для детей после ампутации верхних конечностей, после ампутации нижних конечностей.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3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26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Упражнения для мышц сохранившейся нижней конечности. Упражнения для развития координационных способностей. Этапы обучения пользования искусственной конечностью. Обучение ходьбе на протезах после ампутации обоих бедер. 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 студента: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Проанализировать содержание фантомно-импульсной </w:t>
            </w:r>
            <w:proofErr w:type="gramStart"/>
            <w:r w:rsidRPr="00875EE5">
              <w:rPr>
                <w:lang w:val="ru-RU" w:eastAsia="ru-RU"/>
              </w:rPr>
              <w:t>гимнастики;  метода</w:t>
            </w:r>
            <w:proofErr w:type="gramEnd"/>
            <w:r w:rsidRPr="00875EE5">
              <w:rPr>
                <w:lang w:val="ru-RU" w:eastAsia="ru-RU"/>
              </w:rPr>
              <w:t xml:space="preserve"> ручной редрессации.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0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lastRenderedPageBreak/>
              <w:t xml:space="preserve">2.6.4. </w:t>
            </w:r>
            <w:r w:rsidRPr="00875EE5">
              <w:rPr>
                <w:lang w:val="ru-RU" w:eastAsia="ru-RU"/>
              </w:rPr>
              <w:t>Методические особенности проведения подвижных и спортивных игр с детьми различного возраста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16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Положительное влияние подвижных игр на психофизическое состояние детей с нарушениями в деятельности опорно-двигательного аппарата. Подвижные игры для детей с дефектами верхних конечностей. Подвижные игры для детей с врожденными или ампутационными дефектами нижних конечностей,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 студента: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Проанализировать возможности организации процесса обучения по использованию </w:t>
            </w:r>
            <w:proofErr w:type="spellStart"/>
            <w:r w:rsidRPr="00875EE5">
              <w:rPr>
                <w:lang w:val="ru-RU" w:eastAsia="ru-RU"/>
              </w:rPr>
              <w:t>протезно</w:t>
            </w:r>
            <w:proofErr w:type="spellEnd"/>
            <w:r w:rsidRPr="00875EE5">
              <w:rPr>
                <w:lang w:val="ru-RU" w:eastAsia="ru-RU"/>
              </w:rPr>
              <w:t xml:space="preserve"> – </w:t>
            </w:r>
            <w:proofErr w:type="gramStart"/>
            <w:r w:rsidRPr="00875EE5">
              <w:rPr>
                <w:lang w:val="ru-RU" w:eastAsia="ru-RU"/>
              </w:rPr>
              <w:t>ортопедических  изделий</w:t>
            </w:r>
            <w:proofErr w:type="gramEnd"/>
            <w:r w:rsidRPr="00875EE5">
              <w:rPr>
                <w:lang w:val="ru-RU" w:eastAsia="ru-RU"/>
              </w:rPr>
              <w:t xml:space="preserve"> в условиях игровой деятельности.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54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2.6.5. Методические особенности занятий на тренажерах с детьми среднего и старшего школьного возраста.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737283" w:rsidTr="00CA0C67">
        <w:trPr>
          <w:trHeight w:val="375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Выполнение упражнений для развития динамической силы для детей: после ампутации бедра и голени; после ампутаций обеих голеней; после ампутации обеих нижних конечностей на уровне бедра или бедра и голени.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 студента: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Проанализировать спортивные игры, участие в которых не требует </w:t>
            </w:r>
            <w:proofErr w:type="gramStart"/>
            <w:r w:rsidRPr="00875EE5">
              <w:rPr>
                <w:lang w:val="ru-RU" w:eastAsia="ru-RU"/>
              </w:rPr>
              <w:t xml:space="preserve">использование  </w:t>
            </w:r>
            <w:proofErr w:type="spellStart"/>
            <w:r w:rsidRPr="00875EE5">
              <w:rPr>
                <w:lang w:val="ru-RU" w:eastAsia="ru-RU"/>
              </w:rPr>
              <w:t>протезно</w:t>
            </w:r>
            <w:proofErr w:type="spellEnd"/>
            <w:proofErr w:type="gramEnd"/>
            <w:r w:rsidRPr="00875EE5">
              <w:rPr>
                <w:lang w:val="ru-RU" w:eastAsia="ru-RU"/>
              </w:rPr>
              <w:t xml:space="preserve"> – ортопедических изделий.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  <w:r w:rsidRPr="00875EE5">
              <w:rPr>
                <w:bCs/>
                <w:lang w:val="ru-RU" w:eastAsia="ru-RU"/>
              </w:rPr>
              <w:t>2.6.6. Методические особенности занятий плаванием с детьми школьного возраста.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Занятия физическими упражнениями в водной среде с детьми, имеющими </w:t>
            </w:r>
            <w:proofErr w:type="gramStart"/>
            <w:r w:rsidRPr="00875EE5">
              <w:rPr>
                <w:lang w:val="ru-RU" w:eastAsia="ru-RU"/>
              </w:rPr>
              <w:t>различные  дефекты</w:t>
            </w:r>
            <w:proofErr w:type="gramEnd"/>
            <w:r w:rsidRPr="00875EE5">
              <w:rPr>
                <w:lang w:val="ru-RU" w:eastAsia="ru-RU"/>
              </w:rPr>
              <w:t xml:space="preserve"> конечностей: после ампутации бедра или голени; после ампутации обеих нижних конечностей. Содержание и направленность подвижных игр в воде для детей после ампутации бедра или голени.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 студента: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Проанализировать подвижные игры, способствующие решению задач ознакомления с физическими свойствами воды. Установить последовательность решения задач при начальном обучении плаванию.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30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rPr>
                <w:bCs/>
                <w:lang w:val="ru-RU"/>
              </w:rPr>
            </w:pPr>
            <w:r w:rsidRPr="00875EE5">
              <w:rPr>
                <w:b/>
                <w:bCs/>
                <w:lang w:val="ru-RU" w:eastAsia="ru-RU"/>
              </w:rPr>
              <w:t>Тема 2.7</w:t>
            </w:r>
            <w:r w:rsidRPr="00875EE5">
              <w:rPr>
                <w:bCs/>
                <w:lang w:val="ru-RU"/>
              </w:rPr>
              <w:t>. Методы и формы работы с родителями детей с ограниченными             возможностями.</w:t>
            </w:r>
            <w:r w:rsidR="00875EE5" w:rsidRPr="00875EE5">
              <w:rPr>
                <w:bCs/>
                <w:lang w:val="ru-RU"/>
              </w:rPr>
              <w:t xml:space="preserve"> </w:t>
            </w:r>
            <w:r w:rsidRPr="00875EE5">
              <w:rPr>
                <w:bCs/>
                <w:lang w:val="ru-RU"/>
              </w:rPr>
              <w:t xml:space="preserve"> </w:t>
            </w:r>
            <w:r w:rsidR="00875EE5" w:rsidRPr="00875EE5">
              <w:rPr>
                <w:bCs/>
                <w:lang w:val="ru-RU"/>
              </w:rPr>
              <w:t xml:space="preserve"> 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737283" w:rsidTr="00CA0C67">
        <w:trPr>
          <w:trHeight w:val="33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Особенности семейного воспитания детей с ограниченными возможностями. Роль матери в семье, воспитывающей ребенка с нарушениями в развитии.</w:t>
            </w:r>
          </w:p>
        </w:tc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 студента: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Проанализировать какие патологические реакции наблюдаются у родителей детей-инвалидов.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Содержание учебного материала: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Методы и формы работы с родителями детей с ограниченными возможностями. Участие семьи в развитии двигательной активности детей с нарушениями в развитии.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3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 студента: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Проанализировать и изучить, что такое родительский клуб? Направления </w:t>
            </w:r>
            <w:proofErr w:type="gramStart"/>
            <w:r w:rsidRPr="00875EE5">
              <w:rPr>
                <w:lang w:val="ru-RU" w:eastAsia="ru-RU"/>
              </w:rPr>
              <w:t>работы  родительского</w:t>
            </w:r>
            <w:proofErr w:type="gramEnd"/>
            <w:r w:rsidRPr="00875EE5">
              <w:rPr>
                <w:lang w:val="ru-RU" w:eastAsia="ru-RU"/>
              </w:rPr>
              <w:t xml:space="preserve"> клуба?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4 курс: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lang w:val="ru-RU" w:eastAsia="ru-RU"/>
              </w:rPr>
            </w:pPr>
            <w:proofErr w:type="gramStart"/>
            <w:r w:rsidRPr="00875EE5">
              <w:rPr>
                <w:b/>
                <w:lang w:val="ru-RU" w:eastAsia="ru-RU"/>
              </w:rPr>
              <w:t xml:space="preserve">Итого:   </w:t>
            </w:r>
            <w:proofErr w:type="gramEnd"/>
            <w:r w:rsidRPr="00875EE5">
              <w:rPr>
                <w:b/>
                <w:lang w:val="ru-RU" w:eastAsia="ru-RU"/>
              </w:rPr>
              <w:t xml:space="preserve">                                                                         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102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t>51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lang w:val="ru-RU" w:eastAsia="ru-RU"/>
              </w:rPr>
            </w:pPr>
            <w:r w:rsidRPr="00875EE5">
              <w:rPr>
                <w:b/>
                <w:i/>
                <w:iCs/>
                <w:lang w:val="ru-RU" w:eastAsia="ru-RU"/>
              </w:rPr>
              <w:t>153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20"/>
        </w:trPr>
        <w:tc>
          <w:tcPr>
            <w:tcW w:w="1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widowControl/>
              <w:autoSpaceDE/>
              <w:autoSpaceDN/>
              <w:adjustRightInd/>
              <w:rPr>
                <w:b/>
                <w:bCs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lang w:val="ru-RU" w:eastAsia="ru-RU"/>
              </w:rPr>
            </w:pPr>
            <w:r w:rsidRPr="00875EE5">
              <w:rPr>
                <w:b/>
                <w:lang w:val="ru-RU" w:eastAsia="ru-RU"/>
              </w:rPr>
              <w:t>Всего: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lang w:val="ru-RU" w:eastAsia="ru-RU"/>
              </w:rPr>
            </w:pPr>
            <w:r w:rsidRPr="00875EE5">
              <w:rPr>
                <w:b/>
                <w:lang w:val="ru-RU" w:eastAsia="ru-RU"/>
              </w:rPr>
              <w:t>Самостоятельная работа: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lang w:val="ru-RU" w:eastAsia="ru-RU"/>
              </w:rPr>
            </w:pPr>
            <w:r w:rsidRPr="00875EE5">
              <w:rPr>
                <w:b/>
                <w:lang w:val="ru-RU" w:eastAsia="ru-RU"/>
              </w:rPr>
              <w:t>Итого: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lang w:val="ru-RU" w:eastAsia="ru-RU"/>
              </w:rPr>
            </w:pPr>
            <w:r w:rsidRPr="00875EE5">
              <w:rPr>
                <w:b/>
                <w:i/>
                <w:iCs/>
                <w:lang w:val="ru-RU" w:eastAsia="ru-RU"/>
              </w:rPr>
              <w:t>234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lang w:val="ru-RU" w:eastAsia="ru-RU"/>
              </w:rPr>
            </w:pPr>
            <w:r w:rsidRPr="00875EE5">
              <w:rPr>
                <w:b/>
                <w:i/>
                <w:iCs/>
                <w:lang w:val="ru-RU" w:eastAsia="ru-RU"/>
              </w:rPr>
              <w:t>117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lang w:val="ru-RU" w:eastAsia="ru-RU"/>
              </w:rPr>
            </w:pPr>
            <w:r w:rsidRPr="00875EE5">
              <w:rPr>
                <w:b/>
                <w:i/>
                <w:iCs/>
                <w:lang w:val="ru-RU" w:eastAsia="ru-RU"/>
              </w:rPr>
              <w:t>351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</w:p>
        </w:tc>
      </w:tr>
      <w:tr w:rsidR="00CA0C67" w:rsidRPr="00875EE5" w:rsidTr="00CA0C67">
        <w:trPr>
          <w:trHeight w:val="701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b/>
                <w:lang w:val="ru-RU"/>
              </w:rPr>
              <w:t>УП 01.01.</w:t>
            </w:r>
            <w:r w:rsidRPr="00875EE5">
              <w:rPr>
                <w:lang w:val="ru-RU"/>
              </w:rPr>
              <w:t xml:space="preserve"> Учебная практика «Спортивная практика» 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color w:val="FF0000"/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b/>
                <w:lang w:val="ru-RU"/>
              </w:rPr>
              <w:t xml:space="preserve">УП 02.01. </w:t>
            </w:r>
            <w:r w:rsidRPr="00875EE5">
              <w:rPr>
                <w:lang w:val="ru-RU"/>
              </w:rPr>
              <w:t>Учебная практика</w:t>
            </w:r>
            <w:r w:rsidRPr="00875EE5">
              <w:rPr>
                <w:b/>
                <w:lang w:val="ru-RU"/>
              </w:rPr>
              <w:t xml:space="preserve"> </w:t>
            </w:r>
            <w:r w:rsidRPr="00875EE5">
              <w:rPr>
                <w:lang w:val="ru-RU"/>
              </w:rPr>
              <w:t>«Подготовка к летней практике»</w:t>
            </w: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pStyle w:val="a9"/>
              <w:spacing w:line="276" w:lineRule="auto"/>
              <w:jc w:val="left"/>
              <w:rPr>
                <w:sz w:val="24"/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lastRenderedPageBreak/>
              <w:t>Всего МДК – 1: Частные методики адаптивной физической культуры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lang w:val="ru-RU" w:eastAsia="ru-RU"/>
              </w:rPr>
            </w:pPr>
            <w:r w:rsidRPr="00875EE5">
              <w:rPr>
                <w:bCs/>
                <w:i/>
                <w:lang w:val="ru-RU"/>
              </w:rPr>
              <w:t xml:space="preserve">Ознакомление с образовательным </w:t>
            </w:r>
            <w:proofErr w:type="gramStart"/>
            <w:r w:rsidRPr="00875EE5">
              <w:rPr>
                <w:bCs/>
                <w:i/>
                <w:lang w:val="ru-RU"/>
              </w:rPr>
              <w:t xml:space="preserve">процессом </w:t>
            </w:r>
            <w:r w:rsidRPr="00875EE5">
              <w:rPr>
                <w:i/>
                <w:lang w:val="ru-RU"/>
              </w:rPr>
              <w:t xml:space="preserve"> в</w:t>
            </w:r>
            <w:proofErr w:type="gramEnd"/>
            <w:r w:rsidRPr="00875EE5">
              <w:rPr>
                <w:i/>
                <w:lang w:val="ru-RU"/>
              </w:rPr>
              <w:t xml:space="preserve"> практике деятельности образовательных учреждений спортивного профиля в системе дополнительного образования детей</w:t>
            </w:r>
          </w:p>
          <w:p w:rsidR="00CA0C67" w:rsidRPr="00875EE5" w:rsidRDefault="00CA0C67" w:rsidP="00CA0C67">
            <w:pPr>
              <w:pStyle w:val="1"/>
              <w:numPr>
                <w:ilvl w:val="0"/>
                <w:numId w:val="6"/>
              </w:numPr>
              <w:spacing w:line="276" w:lineRule="auto"/>
              <w:jc w:val="center"/>
              <w:rPr>
                <w:b/>
              </w:rPr>
            </w:pPr>
            <w:r w:rsidRPr="00875EE5">
              <w:rPr>
                <w:b/>
              </w:rPr>
              <w:t>Знание предмета    деятельности</w:t>
            </w:r>
          </w:p>
          <w:p w:rsidR="00CA0C67" w:rsidRPr="00875EE5" w:rsidRDefault="00CA0C67">
            <w:pPr>
              <w:pStyle w:val="1"/>
              <w:spacing w:line="276" w:lineRule="auto"/>
              <w:ind w:left="0"/>
              <w:rPr>
                <w:b/>
              </w:rPr>
            </w:pPr>
            <w:r w:rsidRPr="00875EE5">
              <w:t>1.1. Описать спортивные сооружения по их типам и видам.</w:t>
            </w: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1.2. Определять цели, задачи деятельности в спортивных сооружениях различного типа и вида</w:t>
            </w:r>
          </w:p>
          <w:p w:rsidR="00CA0C67" w:rsidRPr="00875EE5" w:rsidRDefault="00CA0C67">
            <w:pPr>
              <w:spacing w:line="276" w:lineRule="auto"/>
              <w:jc w:val="center"/>
              <w:rPr>
                <w:lang w:val="ru-RU"/>
              </w:rPr>
            </w:pPr>
            <w:r w:rsidRPr="00875EE5">
              <w:rPr>
                <w:b/>
                <w:lang w:val="ru-RU"/>
              </w:rPr>
              <w:t>2.</w:t>
            </w:r>
            <w:r w:rsidRPr="00875EE5">
              <w:rPr>
                <w:lang w:val="ru-RU"/>
              </w:rPr>
              <w:t xml:space="preserve"> </w:t>
            </w:r>
            <w:r w:rsidRPr="00875EE5">
              <w:rPr>
                <w:b/>
                <w:lang w:val="ru-RU"/>
              </w:rPr>
              <w:t>Понимание предмета деятельности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 2.1 Выбирать </w:t>
            </w:r>
            <w:proofErr w:type="gramStart"/>
            <w:r w:rsidRPr="00875EE5">
              <w:rPr>
                <w:lang w:val="ru-RU"/>
              </w:rPr>
              <w:t>оптимальные  методы</w:t>
            </w:r>
            <w:proofErr w:type="gramEnd"/>
            <w:r w:rsidRPr="00875EE5">
              <w:rPr>
                <w:lang w:val="ru-RU"/>
              </w:rPr>
              <w:t xml:space="preserve"> и приемы организации деятельности </w:t>
            </w:r>
          </w:p>
          <w:p w:rsidR="00CA0C67" w:rsidRPr="00875EE5" w:rsidRDefault="00CA0C67">
            <w:pPr>
              <w:spacing w:line="276" w:lineRule="auto"/>
              <w:jc w:val="center"/>
              <w:rPr>
                <w:b/>
                <w:lang w:val="ru-RU"/>
              </w:rPr>
            </w:pPr>
            <w:r w:rsidRPr="00875EE5">
              <w:rPr>
                <w:b/>
                <w:lang w:val="ru-RU"/>
              </w:rPr>
              <w:t>3.Применение знаний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 3.1 Эффективно     использовать методы и    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>Средства, применяемые в практике деятельности образовательных учреждений спортивного профиля в системе дополнительного образования детей</w:t>
            </w:r>
          </w:p>
          <w:p w:rsidR="00CA0C67" w:rsidRPr="00875EE5" w:rsidRDefault="00CA0C67" w:rsidP="00CA0C67">
            <w:pPr>
              <w:pStyle w:val="1"/>
              <w:numPr>
                <w:ilvl w:val="0"/>
                <w:numId w:val="7"/>
              </w:numPr>
              <w:spacing w:line="276" w:lineRule="auto"/>
              <w:jc w:val="center"/>
              <w:rPr>
                <w:b/>
              </w:rPr>
            </w:pPr>
            <w:r w:rsidRPr="00875EE5">
              <w:rPr>
                <w:b/>
              </w:rPr>
              <w:t>Организация деятельности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 4.1. Интерпретировать   содержание воспитания в образовательных учреждений спортивного профиля в системе дополнительного образования детей</w:t>
            </w:r>
          </w:p>
          <w:p w:rsidR="00CA0C67" w:rsidRPr="00875EE5" w:rsidRDefault="00CA0C67" w:rsidP="00CA0C67">
            <w:pPr>
              <w:pStyle w:val="1"/>
              <w:numPr>
                <w:ilvl w:val="0"/>
                <w:numId w:val="7"/>
              </w:numPr>
              <w:spacing w:line="276" w:lineRule="auto"/>
              <w:jc w:val="center"/>
              <w:rPr>
                <w:b/>
              </w:rPr>
            </w:pPr>
            <w:r w:rsidRPr="00875EE5">
              <w:rPr>
                <w:b/>
              </w:rPr>
              <w:t>Практические умения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lastRenderedPageBreak/>
              <w:t xml:space="preserve">5.1.Находить и использовать методическую литературу, необходимую для подготовки и проведения организации </w:t>
            </w:r>
            <w:proofErr w:type="gramStart"/>
            <w:r w:rsidRPr="00875EE5">
              <w:rPr>
                <w:lang w:val="ru-RU"/>
              </w:rPr>
              <w:t>деятельности  в</w:t>
            </w:r>
            <w:proofErr w:type="gramEnd"/>
            <w:r w:rsidRPr="00875EE5">
              <w:rPr>
                <w:lang w:val="ru-RU"/>
              </w:rPr>
              <w:t xml:space="preserve"> образовательных учреждениях спортивного профиля в системе дополнительного образования детей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/>
              </w:rPr>
              <w:t xml:space="preserve">5.2.Использовать информационно – коммуникативные технологии и </w:t>
            </w:r>
            <w:proofErr w:type="gramStart"/>
            <w:r w:rsidRPr="00875EE5">
              <w:rPr>
                <w:lang w:val="ru-RU"/>
              </w:rPr>
              <w:t>ТСО  в</w:t>
            </w:r>
            <w:proofErr w:type="gramEnd"/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/>
              </w:rPr>
              <w:t>образовательных</w:t>
            </w:r>
            <w:proofErr w:type="gramEnd"/>
            <w:r w:rsidRPr="00875EE5">
              <w:rPr>
                <w:lang w:val="ru-RU"/>
              </w:rPr>
              <w:t xml:space="preserve"> учреждений спортивного профиля в системе дополнительного образования детей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lang w:val="ru-RU"/>
              </w:rPr>
            </w:pPr>
            <w:r w:rsidRPr="00875EE5">
              <w:rPr>
                <w:bCs/>
                <w:i/>
                <w:lang w:val="ru-RU"/>
              </w:rPr>
              <w:t xml:space="preserve">Ознакомление с методикой организации образовательного </w:t>
            </w:r>
            <w:proofErr w:type="gramStart"/>
            <w:r w:rsidRPr="00875EE5">
              <w:rPr>
                <w:bCs/>
                <w:i/>
                <w:lang w:val="ru-RU"/>
              </w:rPr>
              <w:t xml:space="preserve">процесса </w:t>
            </w:r>
            <w:r w:rsidRPr="00875EE5">
              <w:rPr>
                <w:i/>
                <w:lang w:val="ru-RU"/>
              </w:rPr>
              <w:t xml:space="preserve"> в</w:t>
            </w:r>
            <w:proofErr w:type="gramEnd"/>
            <w:r w:rsidRPr="00875EE5">
              <w:rPr>
                <w:i/>
                <w:lang w:val="ru-RU"/>
              </w:rPr>
              <w:t xml:space="preserve"> образовательных учреждениях спортивного профиля в системе дополнительного образования детей</w:t>
            </w:r>
          </w:p>
          <w:p w:rsidR="00CA0C67" w:rsidRPr="00875EE5" w:rsidRDefault="00CA0C67">
            <w:pPr>
              <w:pStyle w:val="1"/>
              <w:spacing w:line="276" w:lineRule="auto"/>
              <w:ind w:left="0"/>
              <w:jc w:val="center"/>
              <w:rPr>
                <w:b/>
              </w:rPr>
            </w:pPr>
            <w:r w:rsidRPr="00875EE5">
              <w:rPr>
                <w:rFonts w:eastAsia="MS Mincho"/>
              </w:rPr>
              <w:t>1.</w:t>
            </w:r>
            <w:r w:rsidRPr="00875EE5">
              <w:rPr>
                <w:b/>
              </w:rPr>
              <w:t>Знание предмета деятельности</w:t>
            </w:r>
          </w:p>
          <w:p w:rsidR="00CA0C67" w:rsidRPr="00875EE5" w:rsidRDefault="00CA0C67">
            <w:pPr>
              <w:pStyle w:val="1"/>
              <w:spacing w:line="276" w:lineRule="auto"/>
              <w:ind w:left="0"/>
              <w:jc w:val="both"/>
              <w:rPr>
                <w:bCs/>
              </w:rPr>
            </w:pPr>
            <w:r w:rsidRPr="00875EE5">
              <w:t xml:space="preserve"> 1.1. Знать методику    организации и </w:t>
            </w:r>
            <w:proofErr w:type="gramStart"/>
            <w:r w:rsidRPr="00875EE5">
              <w:t>проведения  образовательного</w:t>
            </w:r>
            <w:proofErr w:type="gramEnd"/>
            <w:r w:rsidRPr="00875EE5">
              <w:t xml:space="preserve"> процесса </w:t>
            </w:r>
            <w:r w:rsidRPr="00875EE5">
              <w:rPr>
                <w:b/>
                <w:bCs/>
              </w:rPr>
              <w:t xml:space="preserve"> </w:t>
            </w:r>
            <w:r w:rsidRPr="00875EE5">
              <w:rPr>
                <w:bCs/>
              </w:rPr>
              <w:t>в различных типах и видах спортивных сооружений</w:t>
            </w:r>
          </w:p>
          <w:p w:rsidR="00CA0C67" w:rsidRPr="00875EE5" w:rsidRDefault="00CA0C67">
            <w:pPr>
              <w:pStyle w:val="1"/>
              <w:spacing w:line="276" w:lineRule="auto"/>
              <w:ind w:left="0"/>
              <w:jc w:val="both"/>
              <w:rPr>
                <w:b/>
              </w:rPr>
            </w:pPr>
            <w:r w:rsidRPr="00875EE5">
              <w:t xml:space="preserve"> </w:t>
            </w:r>
            <w:proofErr w:type="gramStart"/>
            <w:r w:rsidRPr="00875EE5">
              <w:t>1.2.Знать  психологические</w:t>
            </w:r>
            <w:proofErr w:type="gramEnd"/>
            <w:r w:rsidRPr="00875EE5">
              <w:t>, педагогические принципы взаимодействия с детьми</w:t>
            </w:r>
          </w:p>
          <w:p w:rsidR="00CA0C67" w:rsidRPr="00875EE5" w:rsidRDefault="00CA0C67">
            <w:pPr>
              <w:pStyle w:val="1"/>
              <w:spacing w:line="276" w:lineRule="auto"/>
              <w:jc w:val="center"/>
              <w:rPr>
                <w:b/>
              </w:rPr>
            </w:pPr>
            <w:r w:rsidRPr="00875EE5">
              <w:rPr>
                <w:b/>
              </w:rPr>
              <w:t>2.Понимание предмета деятельности</w:t>
            </w:r>
          </w:p>
          <w:p w:rsidR="00CA0C67" w:rsidRPr="00875EE5" w:rsidRDefault="00CA0C67">
            <w:pPr>
              <w:pStyle w:val="1"/>
              <w:spacing w:line="276" w:lineRule="auto"/>
              <w:ind w:left="25"/>
              <w:jc w:val="both"/>
            </w:pPr>
            <w:r w:rsidRPr="00875EE5">
              <w:t xml:space="preserve">2.1. Охарактеризовать методы, приемы и формы </w:t>
            </w:r>
            <w:proofErr w:type="gramStart"/>
            <w:r w:rsidRPr="00875EE5">
              <w:t xml:space="preserve">организации </w:t>
            </w:r>
            <w:r w:rsidRPr="00875EE5">
              <w:rPr>
                <w:b/>
                <w:bCs/>
              </w:rPr>
              <w:t xml:space="preserve"> </w:t>
            </w:r>
            <w:r w:rsidRPr="00875EE5">
              <w:rPr>
                <w:bCs/>
              </w:rPr>
              <w:t>образовательного</w:t>
            </w:r>
            <w:proofErr w:type="gramEnd"/>
            <w:r w:rsidRPr="00875EE5">
              <w:rPr>
                <w:bCs/>
              </w:rPr>
              <w:t xml:space="preserve"> процесса</w:t>
            </w:r>
            <w:r w:rsidRPr="00875EE5">
              <w:rPr>
                <w:b/>
                <w:bCs/>
              </w:rPr>
              <w:t xml:space="preserve"> </w:t>
            </w:r>
            <w:r w:rsidRPr="00875EE5">
              <w:t xml:space="preserve">  в образовательных учреждениях спортивного профиля в системе дополнительного образования детей</w:t>
            </w:r>
          </w:p>
          <w:p w:rsidR="00CA0C67" w:rsidRPr="00875EE5" w:rsidRDefault="00CA0C67">
            <w:pPr>
              <w:pStyle w:val="1"/>
              <w:spacing w:line="276" w:lineRule="auto"/>
              <w:ind w:left="25" w:firstLine="360"/>
              <w:jc w:val="center"/>
              <w:rPr>
                <w:b/>
              </w:rPr>
            </w:pPr>
            <w:r w:rsidRPr="00875EE5">
              <w:rPr>
                <w:b/>
              </w:rPr>
              <w:t>3.</w:t>
            </w:r>
            <w:r w:rsidRPr="00875EE5">
              <w:t xml:space="preserve">  </w:t>
            </w:r>
            <w:r w:rsidRPr="00875EE5">
              <w:rPr>
                <w:b/>
              </w:rPr>
              <w:t>Применение знаний</w:t>
            </w: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3.1. Использовать предложения по совершенствованию и </w:t>
            </w:r>
            <w:proofErr w:type="gramStart"/>
            <w:r w:rsidRPr="00875EE5">
              <w:rPr>
                <w:lang w:val="ru-RU"/>
              </w:rPr>
              <w:t xml:space="preserve">коррекции </w:t>
            </w:r>
            <w:r w:rsidRPr="00875EE5">
              <w:rPr>
                <w:bCs/>
                <w:lang w:val="ru-RU"/>
              </w:rPr>
              <w:t xml:space="preserve"> образовательного</w:t>
            </w:r>
            <w:proofErr w:type="gramEnd"/>
            <w:r w:rsidRPr="00875EE5">
              <w:rPr>
                <w:bCs/>
                <w:lang w:val="ru-RU"/>
              </w:rPr>
              <w:t xml:space="preserve"> процесса</w:t>
            </w:r>
            <w:r w:rsidRPr="00875EE5">
              <w:rPr>
                <w:b/>
                <w:bCs/>
                <w:lang w:val="ru-RU"/>
              </w:rPr>
              <w:t xml:space="preserve"> </w:t>
            </w:r>
            <w:r w:rsidRPr="00875EE5">
              <w:rPr>
                <w:lang w:val="ru-RU"/>
              </w:rPr>
              <w:t xml:space="preserve">  в образовательных учреждениях спортивного профиля в системе дополнительного образования детей</w:t>
            </w:r>
          </w:p>
          <w:p w:rsidR="00CA0C67" w:rsidRPr="00875EE5" w:rsidRDefault="00CA0C67">
            <w:pPr>
              <w:pStyle w:val="1"/>
              <w:spacing w:line="276" w:lineRule="auto"/>
              <w:ind w:left="1080"/>
              <w:jc w:val="center"/>
              <w:rPr>
                <w:b/>
              </w:rPr>
            </w:pPr>
            <w:r w:rsidRPr="00875EE5">
              <w:rPr>
                <w:b/>
              </w:rPr>
              <w:t>4.Организация деятельности</w:t>
            </w:r>
          </w:p>
          <w:p w:rsidR="00CA0C67" w:rsidRPr="00875EE5" w:rsidRDefault="00CA0C67">
            <w:pPr>
              <w:pStyle w:val="1"/>
              <w:spacing w:line="276" w:lineRule="auto"/>
              <w:ind w:left="0"/>
              <w:jc w:val="both"/>
            </w:pPr>
            <w:r w:rsidRPr="00875EE5">
              <w:t xml:space="preserve"> 4.1. Создавать условия взаимодействия с участниками образовательного процесса </w:t>
            </w:r>
          </w:p>
          <w:p w:rsidR="00CA0C67" w:rsidRPr="00875EE5" w:rsidRDefault="00CA0C67">
            <w:pPr>
              <w:pStyle w:val="1"/>
              <w:spacing w:line="276" w:lineRule="auto"/>
              <w:ind w:left="0"/>
              <w:jc w:val="center"/>
              <w:rPr>
                <w:b/>
              </w:rPr>
            </w:pPr>
            <w:r w:rsidRPr="00875EE5">
              <w:rPr>
                <w:b/>
              </w:rPr>
              <w:t>5.Практические умения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5.1. Отбирать содержание и </w:t>
            </w:r>
            <w:proofErr w:type="gramStart"/>
            <w:r w:rsidRPr="00875EE5">
              <w:rPr>
                <w:lang w:val="ru-RU"/>
              </w:rPr>
              <w:t xml:space="preserve">организовывать </w:t>
            </w:r>
            <w:r w:rsidRPr="00875EE5">
              <w:rPr>
                <w:bCs/>
                <w:lang w:val="ru-RU"/>
              </w:rPr>
              <w:t xml:space="preserve"> образовательный</w:t>
            </w:r>
            <w:proofErr w:type="gramEnd"/>
            <w:r w:rsidRPr="00875EE5">
              <w:rPr>
                <w:bCs/>
                <w:lang w:val="ru-RU"/>
              </w:rPr>
              <w:t xml:space="preserve"> процесс</w:t>
            </w:r>
            <w:r w:rsidRPr="00875EE5">
              <w:rPr>
                <w:b/>
                <w:bCs/>
                <w:lang w:val="ru-RU"/>
              </w:rPr>
              <w:t xml:space="preserve"> </w:t>
            </w:r>
            <w:r w:rsidRPr="00875EE5">
              <w:rPr>
                <w:lang w:val="ru-RU"/>
              </w:rPr>
              <w:t xml:space="preserve">  в образовательных учреждениях спортивного профиля в системе дополнительного образования детей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pStyle w:val="a9"/>
              <w:spacing w:line="276" w:lineRule="auto"/>
              <w:jc w:val="center"/>
              <w:rPr>
                <w:bCs/>
                <w:i/>
                <w:sz w:val="24"/>
                <w:lang w:val="ru-RU" w:eastAsia="ru-RU"/>
              </w:rPr>
            </w:pPr>
            <w:r w:rsidRPr="00875EE5">
              <w:rPr>
                <w:bCs/>
                <w:i/>
                <w:sz w:val="24"/>
                <w:lang w:val="ru-RU" w:eastAsia="ru-RU"/>
              </w:rPr>
              <w:lastRenderedPageBreak/>
              <w:t xml:space="preserve">Нормативно-правовые основы деятельности </w:t>
            </w:r>
            <w:proofErr w:type="gramStart"/>
            <w:r w:rsidRPr="00875EE5">
              <w:rPr>
                <w:bCs/>
                <w:i/>
                <w:sz w:val="24"/>
                <w:lang w:val="ru-RU" w:eastAsia="ru-RU"/>
              </w:rPr>
              <w:t>вожатого  в</w:t>
            </w:r>
            <w:proofErr w:type="gramEnd"/>
            <w:r w:rsidRPr="00875EE5">
              <w:rPr>
                <w:bCs/>
                <w:i/>
                <w:sz w:val="24"/>
                <w:lang w:val="ru-RU" w:eastAsia="ru-RU"/>
              </w:rPr>
              <w:t xml:space="preserve"> оздоровительный период</w:t>
            </w:r>
          </w:p>
          <w:p w:rsidR="00CA0C67" w:rsidRPr="00875EE5" w:rsidRDefault="00CA0C67" w:rsidP="00CA0C67">
            <w:pPr>
              <w:pStyle w:val="1"/>
              <w:numPr>
                <w:ilvl w:val="0"/>
                <w:numId w:val="8"/>
              </w:numPr>
              <w:spacing w:line="276" w:lineRule="auto"/>
              <w:jc w:val="center"/>
              <w:rPr>
                <w:b/>
              </w:rPr>
            </w:pPr>
            <w:r w:rsidRPr="00875EE5">
              <w:rPr>
                <w:b/>
              </w:rPr>
              <w:t>Знание предмета   деятельности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 1.1 Описать </w:t>
            </w:r>
            <w:proofErr w:type="spellStart"/>
            <w:r w:rsidRPr="00875EE5">
              <w:rPr>
                <w:lang w:val="ru-RU"/>
              </w:rPr>
              <w:t>психолого</w:t>
            </w:r>
            <w:proofErr w:type="spellEnd"/>
            <w:r w:rsidRPr="00875EE5">
              <w:rPr>
                <w:lang w:val="ru-RU"/>
              </w:rPr>
              <w:t xml:space="preserve"> -  педагогические основы воспитания школьников. 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 1.2 Определять цели, задачи, формы, планировать воспитание школьников</w:t>
            </w:r>
          </w:p>
          <w:p w:rsidR="00CA0C67" w:rsidRPr="00875EE5" w:rsidRDefault="00CA0C67">
            <w:pPr>
              <w:spacing w:line="276" w:lineRule="auto"/>
              <w:ind w:left="360"/>
              <w:jc w:val="center"/>
              <w:rPr>
                <w:b/>
                <w:lang w:val="ru-RU"/>
              </w:rPr>
            </w:pPr>
            <w:r w:rsidRPr="00875EE5">
              <w:rPr>
                <w:b/>
                <w:lang w:val="ru-RU"/>
              </w:rPr>
              <w:t>2.</w:t>
            </w:r>
            <w:r w:rsidRPr="00875EE5">
              <w:rPr>
                <w:lang w:val="ru-RU"/>
              </w:rPr>
              <w:t xml:space="preserve"> </w:t>
            </w:r>
            <w:r w:rsidRPr="00875EE5">
              <w:rPr>
                <w:b/>
                <w:lang w:val="ru-RU"/>
              </w:rPr>
              <w:t>Понимание предмета деятельности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 2.1 Выбирать </w:t>
            </w:r>
            <w:proofErr w:type="gramStart"/>
            <w:r w:rsidRPr="00875EE5">
              <w:rPr>
                <w:lang w:val="ru-RU"/>
              </w:rPr>
              <w:t>оптимальные  методы</w:t>
            </w:r>
            <w:proofErr w:type="gramEnd"/>
            <w:r w:rsidRPr="00875EE5">
              <w:rPr>
                <w:lang w:val="ru-RU"/>
              </w:rPr>
              <w:t xml:space="preserve"> и приемы педагогической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      </w:t>
            </w:r>
            <w:proofErr w:type="gramStart"/>
            <w:r w:rsidRPr="00875EE5">
              <w:rPr>
                <w:lang w:val="ru-RU"/>
              </w:rPr>
              <w:t>деятельности  в</w:t>
            </w:r>
            <w:proofErr w:type="gramEnd"/>
            <w:r w:rsidRPr="00875EE5">
              <w:rPr>
                <w:lang w:val="ru-RU"/>
              </w:rPr>
              <w:t xml:space="preserve"> ДОЛ</w:t>
            </w:r>
          </w:p>
          <w:p w:rsidR="00CA0C67" w:rsidRPr="00875EE5" w:rsidRDefault="00CA0C67">
            <w:pPr>
              <w:spacing w:line="276" w:lineRule="auto"/>
              <w:jc w:val="center"/>
              <w:rPr>
                <w:b/>
                <w:lang w:val="ru-RU"/>
              </w:rPr>
            </w:pPr>
            <w:r w:rsidRPr="00875EE5">
              <w:rPr>
                <w:b/>
                <w:lang w:val="ru-RU"/>
              </w:rPr>
              <w:t>3.Применение знаний</w:t>
            </w:r>
          </w:p>
          <w:p w:rsidR="00CA0C67" w:rsidRPr="00875EE5" w:rsidRDefault="00CA0C67" w:rsidP="00CA0C67">
            <w:pPr>
              <w:numPr>
                <w:ilvl w:val="1"/>
                <w:numId w:val="9"/>
              </w:num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>Эффективно     использовать методы и    средства воспитания.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3.2.Подготовить содержание мероприятия </w:t>
            </w:r>
            <w:proofErr w:type="gramStart"/>
            <w:r w:rsidRPr="00875EE5">
              <w:rPr>
                <w:lang w:val="ru-RU"/>
              </w:rPr>
              <w:t>в  ДОЛ</w:t>
            </w:r>
            <w:proofErr w:type="gramEnd"/>
          </w:p>
          <w:p w:rsidR="00CA0C67" w:rsidRPr="00875EE5" w:rsidRDefault="00CA0C67">
            <w:pPr>
              <w:pStyle w:val="1"/>
              <w:spacing w:line="276" w:lineRule="auto"/>
              <w:ind w:left="0"/>
              <w:jc w:val="center"/>
              <w:rPr>
                <w:b/>
              </w:rPr>
            </w:pPr>
            <w:r w:rsidRPr="00875EE5">
              <w:rPr>
                <w:b/>
              </w:rPr>
              <w:t>4. Организация   деятельности</w:t>
            </w:r>
          </w:p>
          <w:p w:rsidR="00CA0C67" w:rsidRPr="00875EE5" w:rsidRDefault="00CA0C67">
            <w:pPr>
              <w:pStyle w:val="1"/>
              <w:spacing w:line="276" w:lineRule="auto"/>
              <w:ind w:left="0"/>
              <w:rPr>
                <w:b/>
              </w:rPr>
            </w:pPr>
            <w:r w:rsidRPr="00875EE5">
              <w:t xml:space="preserve"> 4.1.Интерпретировать   содержание воспитания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>4.2.Разработать проект воспитания</w:t>
            </w:r>
          </w:p>
          <w:p w:rsidR="00CA0C67" w:rsidRPr="00875EE5" w:rsidRDefault="00CA0C67">
            <w:pPr>
              <w:pStyle w:val="1"/>
              <w:spacing w:line="276" w:lineRule="auto"/>
              <w:jc w:val="center"/>
              <w:rPr>
                <w:b/>
              </w:rPr>
            </w:pPr>
            <w:r w:rsidRPr="00875EE5">
              <w:rPr>
                <w:b/>
              </w:rPr>
              <w:t>5. Практические умения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>5.1. Находить и использовать методическую литературу, необходимую для подготовки и проведения воспитательных мероприятий в ДОЛ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proofErr w:type="gramStart"/>
            <w:r w:rsidRPr="00875EE5">
              <w:rPr>
                <w:lang w:val="ru-RU"/>
              </w:rPr>
              <w:t>5.2  Использовать</w:t>
            </w:r>
            <w:proofErr w:type="gramEnd"/>
            <w:r w:rsidRPr="00875EE5">
              <w:rPr>
                <w:lang w:val="ru-RU"/>
              </w:rPr>
              <w:t xml:space="preserve"> информационно – коммуникативные технологии и ТСО в воспитательном процессе</w:t>
            </w:r>
          </w:p>
          <w:p w:rsidR="00CA0C67" w:rsidRPr="00875EE5" w:rsidRDefault="00CA0C67">
            <w:pPr>
              <w:pStyle w:val="a9"/>
              <w:spacing w:line="276" w:lineRule="auto"/>
              <w:rPr>
                <w:bCs/>
                <w:i/>
                <w:sz w:val="24"/>
                <w:lang w:val="ru-RU" w:eastAsia="ru-RU"/>
              </w:rPr>
            </w:pPr>
            <w:r w:rsidRPr="00875EE5">
              <w:rPr>
                <w:bCs/>
                <w:sz w:val="24"/>
                <w:lang w:val="ru-RU" w:eastAsia="ru-RU"/>
              </w:rPr>
              <w:t xml:space="preserve">         </w:t>
            </w:r>
            <w:r w:rsidRPr="00875EE5">
              <w:rPr>
                <w:bCs/>
                <w:i/>
                <w:sz w:val="24"/>
                <w:lang w:val="ru-RU" w:eastAsia="ru-RU"/>
              </w:rPr>
              <w:t>Психолого-педагогические основы деятельности вожатого</w:t>
            </w:r>
          </w:p>
          <w:p w:rsidR="00CA0C67" w:rsidRPr="00875EE5" w:rsidRDefault="00CA0C67" w:rsidP="00CA0C67">
            <w:pPr>
              <w:pStyle w:val="1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</w:rPr>
            </w:pPr>
            <w:r w:rsidRPr="00875EE5">
              <w:rPr>
                <w:b/>
              </w:rPr>
              <w:t>Знание предмета деятельности</w:t>
            </w:r>
          </w:p>
          <w:p w:rsidR="00CA0C67" w:rsidRPr="00875EE5" w:rsidRDefault="00CA0C67">
            <w:pPr>
              <w:pStyle w:val="1"/>
              <w:spacing w:line="276" w:lineRule="auto"/>
              <w:ind w:left="0"/>
              <w:jc w:val="both"/>
              <w:rPr>
                <w:b/>
              </w:rPr>
            </w:pPr>
            <w:r w:rsidRPr="00875EE5">
              <w:t xml:space="preserve"> 1.1. Знать методику   организаций и </w:t>
            </w:r>
            <w:proofErr w:type="gramStart"/>
            <w:r w:rsidRPr="00875EE5">
              <w:t>проведения  воспитательных</w:t>
            </w:r>
            <w:proofErr w:type="gramEnd"/>
            <w:r w:rsidRPr="00875EE5">
              <w:t xml:space="preserve"> дел.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 1.2. </w:t>
            </w:r>
            <w:proofErr w:type="gramStart"/>
            <w:r w:rsidRPr="00875EE5">
              <w:rPr>
                <w:lang w:val="ru-RU"/>
              </w:rPr>
              <w:t>Знать  психологические</w:t>
            </w:r>
            <w:proofErr w:type="gramEnd"/>
            <w:r w:rsidRPr="00875EE5">
              <w:rPr>
                <w:lang w:val="ru-RU"/>
              </w:rPr>
              <w:t>, педагогические принципы взаимодействия с детьми</w:t>
            </w:r>
          </w:p>
          <w:p w:rsidR="00CA0C67" w:rsidRPr="00875EE5" w:rsidRDefault="00CA0C67" w:rsidP="00CA0C67">
            <w:pPr>
              <w:pStyle w:val="1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</w:rPr>
            </w:pPr>
            <w:r w:rsidRPr="00875EE5">
              <w:rPr>
                <w:b/>
              </w:rPr>
              <w:t xml:space="preserve">Понимание </w:t>
            </w:r>
            <w:proofErr w:type="gramStart"/>
            <w:r w:rsidRPr="00875EE5">
              <w:rPr>
                <w:b/>
              </w:rPr>
              <w:t>предмета  деятельности</w:t>
            </w:r>
            <w:proofErr w:type="gramEnd"/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  <w:r w:rsidRPr="00875EE5">
              <w:rPr>
                <w:lang w:val="ru-RU"/>
              </w:rPr>
              <w:t>2.1.  Охарактеризовать методы, приемы и формы организации воспитательной деятельности школьников</w:t>
            </w:r>
          </w:p>
          <w:p w:rsidR="00CA0C67" w:rsidRPr="00875EE5" w:rsidRDefault="00CA0C67" w:rsidP="00CA0C67">
            <w:pPr>
              <w:pStyle w:val="1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</w:rPr>
            </w:pPr>
            <w:r w:rsidRPr="00875EE5">
              <w:rPr>
                <w:b/>
              </w:rPr>
              <w:t>Применение знаний</w:t>
            </w: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3.1 Использовать предложения по совершенствованию и коррекции воспитания</w:t>
            </w:r>
          </w:p>
          <w:p w:rsidR="00CA0C67" w:rsidRPr="00875EE5" w:rsidRDefault="00CA0C67" w:rsidP="00CA0C67">
            <w:pPr>
              <w:pStyle w:val="1"/>
              <w:numPr>
                <w:ilvl w:val="0"/>
                <w:numId w:val="10"/>
              </w:numPr>
              <w:spacing w:line="276" w:lineRule="auto"/>
              <w:jc w:val="center"/>
              <w:rPr>
                <w:b/>
              </w:rPr>
            </w:pPr>
            <w:r w:rsidRPr="00875EE5">
              <w:rPr>
                <w:b/>
              </w:rPr>
              <w:t>Организация деятельности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  4.1. </w:t>
            </w:r>
            <w:proofErr w:type="gramStart"/>
            <w:r w:rsidRPr="00875EE5">
              <w:rPr>
                <w:lang w:val="ru-RU"/>
              </w:rPr>
              <w:t>Создавать  условия</w:t>
            </w:r>
            <w:proofErr w:type="gramEnd"/>
            <w:r w:rsidRPr="00875EE5">
              <w:rPr>
                <w:lang w:val="ru-RU"/>
              </w:rPr>
              <w:t xml:space="preserve"> взаимодействия с участниками образовательного </w:t>
            </w:r>
            <w:r w:rsidRPr="00875EE5">
              <w:rPr>
                <w:lang w:val="ru-RU"/>
              </w:rPr>
              <w:lastRenderedPageBreak/>
              <w:t xml:space="preserve">процесса </w:t>
            </w:r>
          </w:p>
          <w:p w:rsidR="00CA0C67" w:rsidRPr="00875EE5" w:rsidRDefault="00CA0C67">
            <w:pPr>
              <w:spacing w:line="276" w:lineRule="auto"/>
              <w:ind w:left="360"/>
              <w:jc w:val="center"/>
              <w:rPr>
                <w:b/>
                <w:lang w:val="ru-RU"/>
              </w:rPr>
            </w:pPr>
            <w:r w:rsidRPr="00875EE5">
              <w:rPr>
                <w:b/>
                <w:lang w:val="ru-RU"/>
              </w:rPr>
              <w:t>5.Практические умения</w:t>
            </w: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  <w:r w:rsidRPr="00875EE5">
              <w:rPr>
                <w:lang w:val="ru-RU"/>
              </w:rPr>
              <w:t>5.1. Отбирать содержание и организовывать педагогический процесс воспитания школьников</w:t>
            </w:r>
          </w:p>
          <w:p w:rsidR="00CA0C67" w:rsidRPr="00875EE5" w:rsidRDefault="00CA0C67">
            <w:pPr>
              <w:pStyle w:val="a9"/>
              <w:spacing w:line="276" w:lineRule="auto"/>
              <w:jc w:val="left"/>
              <w:rPr>
                <w:bCs/>
                <w:i/>
                <w:sz w:val="24"/>
                <w:lang w:val="ru-RU" w:eastAsia="ru-RU"/>
              </w:rPr>
            </w:pPr>
            <w:r w:rsidRPr="00875EE5">
              <w:rPr>
                <w:bCs/>
                <w:i/>
                <w:sz w:val="24"/>
                <w:lang w:val="ru-RU" w:eastAsia="ru-RU"/>
              </w:rPr>
              <w:t>Методические и управленческие основы работы вожатого в ДОЛ</w:t>
            </w:r>
          </w:p>
          <w:p w:rsidR="00CA0C67" w:rsidRPr="00875EE5" w:rsidRDefault="00CA0C67" w:rsidP="00CA0C67">
            <w:pPr>
              <w:pStyle w:val="1"/>
              <w:numPr>
                <w:ilvl w:val="0"/>
                <w:numId w:val="11"/>
              </w:numPr>
              <w:spacing w:line="276" w:lineRule="auto"/>
              <w:jc w:val="both"/>
              <w:rPr>
                <w:b/>
              </w:rPr>
            </w:pPr>
            <w:r w:rsidRPr="00875EE5">
              <w:rPr>
                <w:b/>
              </w:rPr>
              <w:t>Знание предмета деятельности</w:t>
            </w:r>
          </w:p>
          <w:p w:rsidR="00CA0C67" w:rsidRPr="00875EE5" w:rsidRDefault="00CA0C67">
            <w:pPr>
              <w:pStyle w:val="1"/>
              <w:spacing w:line="276" w:lineRule="auto"/>
              <w:ind w:left="0"/>
              <w:jc w:val="both"/>
              <w:rPr>
                <w:b/>
              </w:rPr>
            </w:pPr>
            <w:r w:rsidRPr="00875EE5">
              <w:t xml:space="preserve">1.1 Перечислить     составляющие </w:t>
            </w:r>
            <w:proofErr w:type="gramStart"/>
            <w:r w:rsidRPr="00875EE5">
              <w:t>системы  деятельности</w:t>
            </w:r>
            <w:proofErr w:type="gramEnd"/>
            <w:r w:rsidRPr="00875EE5">
              <w:t xml:space="preserve"> вожатого в ДОЛ</w:t>
            </w:r>
          </w:p>
          <w:p w:rsidR="00CA0C67" w:rsidRPr="00875EE5" w:rsidRDefault="00CA0C67" w:rsidP="00CA0C67">
            <w:pPr>
              <w:pStyle w:val="1"/>
              <w:numPr>
                <w:ilvl w:val="0"/>
                <w:numId w:val="11"/>
              </w:numPr>
              <w:spacing w:line="276" w:lineRule="auto"/>
              <w:jc w:val="both"/>
              <w:rPr>
                <w:b/>
              </w:rPr>
            </w:pPr>
            <w:r w:rsidRPr="00875EE5">
              <w:rPr>
                <w:b/>
              </w:rPr>
              <w:t xml:space="preserve">Понимание </w:t>
            </w:r>
            <w:proofErr w:type="gramStart"/>
            <w:r w:rsidRPr="00875EE5">
              <w:rPr>
                <w:b/>
              </w:rPr>
              <w:t>предмета  деятельности</w:t>
            </w:r>
            <w:proofErr w:type="gramEnd"/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2.1 Проводить    педагогическое наблюдение за воспитанниками </w:t>
            </w:r>
          </w:p>
          <w:p w:rsidR="00CA0C67" w:rsidRPr="00875EE5" w:rsidRDefault="00CA0C67" w:rsidP="00CA0C67">
            <w:pPr>
              <w:pStyle w:val="1"/>
              <w:numPr>
                <w:ilvl w:val="0"/>
                <w:numId w:val="11"/>
              </w:numPr>
              <w:spacing w:line="276" w:lineRule="auto"/>
              <w:jc w:val="both"/>
              <w:rPr>
                <w:b/>
              </w:rPr>
            </w:pPr>
            <w:r w:rsidRPr="00875EE5">
              <w:rPr>
                <w:b/>
              </w:rPr>
              <w:t>Применение знаний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>3.1 Использовать способы оценки эффективности воспитания</w:t>
            </w:r>
          </w:p>
          <w:p w:rsidR="00CA0C67" w:rsidRPr="00875EE5" w:rsidRDefault="00CA0C67">
            <w:pPr>
              <w:spacing w:line="276" w:lineRule="auto"/>
              <w:ind w:left="300"/>
              <w:jc w:val="both"/>
              <w:rPr>
                <w:b/>
                <w:lang w:val="ru-RU"/>
              </w:rPr>
            </w:pPr>
            <w:r w:rsidRPr="00875EE5">
              <w:rPr>
                <w:b/>
                <w:lang w:val="ru-RU"/>
              </w:rPr>
              <w:t>4.   Организация   деятельности</w:t>
            </w:r>
          </w:p>
          <w:p w:rsidR="00CA0C67" w:rsidRPr="00875EE5" w:rsidRDefault="00CA0C67">
            <w:pPr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>4.1. Разработать систему (критерии) оценки результатов воспитания обучающихся</w:t>
            </w:r>
          </w:p>
          <w:p w:rsidR="00CA0C67" w:rsidRPr="00875EE5" w:rsidRDefault="00CA0C67">
            <w:pPr>
              <w:spacing w:line="276" w:lineRule="auto"/>
              <w:jc w:val="both"/>
              <w:rPr>
                <w:b/>
                <w:lang w:val="ru-RU"/>
              </w:rPr>
            </w:pPr>
            <w:r w:rsidRPr="00875EE5">
              <w:rPr>
                <w:b/>
                <w:lang w:val="ru-RU"/>
              </w:rPr>
              <w:t xml:space="preserve">     5.   Практические умения</w:t>
            </w:r>
          </w:p>
          <w:p w:rsidR="00CA0C67" w:rsidRPr="00875EE5" w:rsidRDefault="00CA0C67">
            <w:pPr>
              <w:spacing w:line="276" w:lineRule="auto"/>
              <w:jc w:val="both"/>
              <w:rPr>
                <w:b/>
                <w:lang w:val="ru-RU"/>
              </w:rPr>
            </w:pPr>
            <w:r w:rsidRPr="00875EE5">
              <w:rPr>
                <w:lang w:val="ru-RU"/>
              </w:rPr>
              <w:t>5.1. Выявлять одаренных детей</w:t>
            </w:r>
          </w:p>
          <w:p w:rsidR="00CA0C67" w:rsidRPr="00875EE5" w:rsidRDefault="00CA0C67">
            <w:pPr>
              <w:tabs>
                <w:tab w:val="left" w:pos="68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/>
              </w:rPr>
              <w:t>5.2. Создать условия для развития способностей школьников.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i/>
                <w:iCs/>
                <w:lang w:val="ru-RU" w:eastAsia="ru-RU"/>
              </w:rPr>
            </w:pPr>
            <w:r w:rsidRPr="00875EE5">
              <w:rPr>
                <w:b/>
                <w:i/>
                <w:iCs/>
                <w:lang w:val="ru-RU" w:eastAsia="ru-RU"/>
              </w:rPr>
              <w:lastRenderedPageBreak/>
              <w:t xml:space="preserve">           36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   </w:t>
            </w:r>
            <w:r w:rsidRPr="00875EE5">
              <w:rPr>
                <w:b/>
                <w:lang w:val="ru-RU" w:eastAsia="ru-RU"/>
              </w:rPr>
              <w:t xml:space="preserve">      36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lang w:val="ru-RU" w:eastAsia="ru-RU"/>
              </w:rPr>
              <w:t xml:space="preserve">   </w:t>
            </w:r>
            <w:r w:rsidRPr="00875EE5">
              <w:rPr>
                <w:b/>
                <w:lang w:val="ru-RU" w:eastAsia="ru-RU"/>
              </w:rPr>
              <w:t xml:space="preserve">      36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val="ru-RU" w:eastAsia="ru-RU"/>
              </w:rPr>
            </w:pPr>
            <w:r w:rsidRPr="00875EE5">
              <w:rPr>
                <w:i/>
                <w:iCs/>
                <w:lang w:val="ru-RU" w:eastAsia="ru-RU"/>
              </w:rPr>
              <w:lastRenderedPageBreak/>
              <w:t>2</w:t>
            </w:r>
          </w:p>
        </w:tc>
      </w:tr>
      <w:tr w:rsidR="00CA0C67" w:rsidRPr="00875EE5" w:rsidTr="00CA0C67">
        <w:trPr>
          <w:trHeight w:val="1800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b/>
                <w:lang w:val="ru-RU"/>
              </w:rPr>
              <w:lastRenderedPageBreak/>
              <w:t xml:space="preserve">ПП 01.01. </w:t>
            </w:r>
            <w:r w:rsidRPr="00875EE5">
              <w:rPr>
                <w:lang w:val="ru-RU"/>
              </w:rPr>
              <w:t>Производственная практика</w:t>
            </w:r>
            <w:r w:rsidRPr="00875EE5">
              <w:rPr>
                <w:b/>
                <w:lang w:val="ru-RU"/>
              </w:rPr>
              <w:t xml:space="preserve"> «</w:t>
            </w:r>
            <w:r w:rsidRPr="00875EE5">
              <w:rPr>
                <w:lang w:val="ru-RU"/>
              </w:rPr>
              <w:t xml:space="preserve">Психолого-педагогическая практика» 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 w:rsidP="00CA0C67">
            <w:pPr>
              <w:pStyle w:val="-11"/>
              <w:numPr>
                <w:ilvl w:val="0"/>
                <w:numId w:val="12"/>
              </w:numPr>
              <w:tabs>
                <w:tab w:val="left" w:pos="314"/>
              </w:tabs>
              <w:spacing w:after="0"/>
              <w:ind w:left="3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E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Применение знаний: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3"/>
              </w:numPr>
              <w:tabs>
                <w:tab w:val="left" w:pos="314"/>
              </w:tabs>
              <w:spacing w:after="0"/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</w:t>
            </w:r>
            <w:proofErr w:type="gramEnd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формы и методы организации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и занятий</w:t>
            </w:r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>в психолого-педагогическом аспекте;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3"/>
              </w:numPr>
              <w:tabs>
                <w:tab w:val="left" w:pos="314"/>
              </w:tabs>
              <w:spacing w:after="0"/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proofErr w:type="gramEnd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теоретические основы и методику планирования 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>мероприятий и занятий</w:t>
            </w:r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 xml:space="preserve">в психолого-педагогическом аспекте </w:t>
            </w:r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учетом возрастных и индивидуальных особенностей учащихся; 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3"/>
              </w:numPr>
              <w:tabs>
                <w:tab w:val="left" w:pos="314"/>
              </w:tabs>
              <w:spacing w:after="0"/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proofErr w:type="gramEnd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методические основы и особенности работы с обучающимися; 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3"/>
              </w:numPr>
              <w:tabs>
                <w:tab w:val="left" w:pos="314"/>
              </w:tabs>
              <w:spacing w:after="0"/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</w:t>
            </w:r>
            <w:proofErr w:type="gramEnd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логику анализа 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>мероприятий и занятий</w:t>
            </w:r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>в психолого-педагогическом аспекте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2"/>
              </w:numPr>
              <w:tabs>
                <w:tab w:val="left" w:pos="314"/>
              </w:tabs>
              <w:spacing w:after="0"/>
              <w:ind w:left="3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E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Организация деятельности: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4"/>
              </w:numPr>
              <w:tabs>
                <w:tab w:val="left" w:pos="314"/>
              </w:tabs>
              <w:spacing w:after="0"/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</w:t>
            </w:r>
            <w:proofErr w:type="gramEnd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использовать методическую литературу и др. источники информации; 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4"/>
              </w:numPr>
              <w:tabs>
                <w:tab w:val="left" w:pos="314"/>
              </w:tabs>
              <w:spacing w:after="0"/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объяснять</w:t>
            </w:r>
            <w:proofErr w:type="gramEnd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использование различных методов и форм организации 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>мероприятий и занятий</w:t>
            </w:r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>в психолого-педагогическом аспекте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4"/>
              </w:numPr>
              <w:tabs>
                <w:tab w:val="left" w:pos="314"/>
              </w:tabs>
              <w:spacing w:after="0"/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</w:t>
            </w:r>
            <w:proofErr w:type="gramEnd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использовать дидактические материалы; 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4"/>
              </w:numPr>
              <w:tabs>
                <w:tab w:val="left" w:pos="314"/>
              </w:tabs>
              <w:spacing w:after="0"/>
              <w:ind w:left="0" w:firstLine="3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выбирать</w:t>
            </w:r>
            <w:proofErr w:type="gramEnd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программу работы с обучающимися.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2"/>
              </w:numPr>
              <w:tabs>
                <w:tab w:val="left" w:pos="314"/>
              </w:tabs>
              <w:spacing w:after="0"/>
              <w:ind w:left="3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5EE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Практические умения: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5"/>
              </w:numPr>
              <w:tabs>
                <w:tab w:val="left" w:pos="314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</w:t>
            </w:r>
            <w:proofErr w:type="gramEnd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наблюдения, анализ и самоанализ 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>мероприятий и занятий</w:t>
            </w:r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>в психолого-педагогическом аспекте</w:t>
            </w:r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5"/>
              </w:numPr>
              <w:tabs>
                <w:tab w:val="left" w:pos="314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</w:t>
            </w:r>
            <w:proofErr w:type="gramEnd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наблюдения за детьми и педагогическую диагностику познавательных интересов обучающихся; 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5"/>
              </w:numPr>
              <w:tabs>
                <w:tab w:val="left" w:pos="314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сотрудничать</w:t>
            </w:r>
            <w:proofErr w:type="gramEnd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администрацией образовательного учреждения по вопросам организации 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>мероприятий и занятий</w:t>
            </w:r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>в психолого-педагогическом аспекте</w:t>
            </w:r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CA0C67" w:rsidRPr="00875EE5" w:rsidRDefault="00CA0C67" w:rsidP="00CA0C67">
            <w:pPr>
              <w:pStyle w:val="-11"/>
              <w:numPr>
                <w:ilvl w:val="0"/>
                <w:numId w:val="15"/>
              </w:numPr>
              <w:tabs>
                <w:tab w:val="left" w:pos="314"/>
              </w:tabs>
              <w:spacing w:after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</w:t>
            </w:r>
            <w:proofErr w:type="gramEnd"/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ведение документации, обеспечивающей организацию 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>мероприятий и занятий</w:t>
            </w:r>
            <w:r w:rsidRPr="00875E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5EE5">
              <w:rPr>
                <w:rFonts w:ascii="Times New Roman" w:hAnsi="Times New Roman" w:cs="Times New Roman"/>
                <w:sz w:val="24"/>
                <w:szCs w:val="24"/>
              </w:rPr>
              <w:t>в психолого-педагогическом аспекте.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lang w:eastAsia="ru-RU"/>
              </w:rPr>
            </w:pPr>
            <w:r w:rsidRPr="00875EE5">
              <w:rPr>
                <w:b/>
                <w:i/>
                <w:iCs/>
                <w:lang w:eastAsia="ru-RU"/>
              </w:rPr>
              <w:lastRenderedPageBreak/>
              <w:t>72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>1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>2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>2</w:t>
            </w:r>
          </w:p>
        </w:tc>
      </w:tr>
      <w:tr w:rsidR="00CA0C67" w:rsidRPr="00875EE5" w:rsidTr="00CA0C67">
        <w:trPr>
          <w:trHeight w:val="985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b/>
                <w:lang w:val="ru-RU"/>
              </w:rPr>
              <w:lastRenderedPageBreak/>
              <w:t>ПП 01.02.</w:t>
            </w:r>
            <w:r w:rsidRPr="00875EE5">
              <w:rPr>
                <w:lang w:val="ru-RU"/>
              </w:rPr>
              <w:t xml:space="preserve"> Производственная практика «Пробные уроки» </w:t>
            </w: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b/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 w:eastAsia="ru-RU"/>
              </w:rPr>
            </w:pPr>
            <w:r w:rsidRPr="00875EE5">
              <w:rPr>
                <w:b/>
                <w:lang w:val="ru-RU"/>
              </w:rPr>
              <w:t>ПП 01.03.</w:t>
            </w:r>
            <w:r w:rsidRPr="00875EE5">
              <w:rPr>
                <w:lang w:val="ru-RU"/>
              </w:rPr>
              <w:t xml:space="preserve"> Производственная практика «Летняя практика»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lang w:val="ru-RU"/>
              </w:rPr>
            </w:pPr>
            <w:r w:rsidRPr="00875EE5">
              <w:rPr>
                <w:lang w:val="ru-RU" w:eastAsia="ru-RU"/>
              </w:rPr>
              <w:lastRenderedPageBreak/>
              <w:t xml:space="preserve"> </w:t>
            </w:r>
            <w:r w:rsidRPr="00875EE5">
              <w:rPr>
                <w:b/>
                <w:lang w:val="ru-RU"/>
              </w:rPr>
              <w:t>1.Применение знаний: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-определять цель и задачи, планировать и проводить уроки по всем разделам школьной программы по физической культуре; 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-использовать различные методы и приемы обучения двигательным действиям, методики развития физических качеств;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-использовать различные методы и формы организации учебных занятий по физической культуре, строить их с учетом возрастных особенностей и уровня физической подготовленности обучающихся;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-составлять педагогические характеристики обучающегося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 (</w:t>
            </w:r>
            <w:proofErr w:type="gramStart"/>
            <w:r w:rsidRPr="00875EE5">
              <w:rPr>
                <w:lang w:val="ru-RU"/>
              </w:rPr>
              <w:t>по</w:t>
            </w:r>
            <w:proofErr w:type="gramEnd"/>
            <w:r w:rsidRPr="00875EE5">
              <w:rPr>
                <w:lang w:val="ru-RU"/>
              </w:rPr>
              <w:t xml:space="preserve"> выбору); 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-наблюдать, </w:t>
            </w:r>
            <w:proofErr w:type="gramStart"/>
            <w:r w:rsidRPr="00875EE5">
              <w:rPr>
                <w:lang w:val="ru-RU"/>
              </w:rPr>
              <w:t>анализировать  и</w:t>
            </w:r>
            <w:proofErr w:type="gramEnd"/>
            <w:r w:rsidRPr="00875EE5">
              <w:rPr>
                <w:lang w:val="ru-RU"/>
              </w:rPr>
              <w:t xml:space="preserve"> проводить самоанализ уроков, обсуждать отдельные уроки в диалоге с сокурсниками, руководителем педагогической практики, учителями; 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-вести учебную документацию; 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-разрабатывать предложения </w:t>
            </w:r>
            <w:proofErr w:type="gramStart"/>
            <w:r w:rsidRPr="00875EE5">
              <w:rPr>
                <w:lang w:val="ru-RU"/>
              </w:rPr>
              <w:t>по  совершенствованию</w:t>
            </w:r>
            <w:proofErr w:type="gramEnd"/>
            <w:r w:rsidRPr="00875EE5">
              <w:rPr>
                <w:lang w:val="ru-RU"/>
              </w:rPr>
              <w:t xml:space="preserve"> и коррекции уроков.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jc w:val="center"/>
              <w:rPr>
                <w:b/>
                <w:lang w:val="ru-RU"/>
              </w:rPr>
            </w:pPr>
            <w:r w:rsidRPr="00875EE5">
              <w:rPr>
                <w:b/>
                <w:lang w:val="ru-RU"/>
              </w:rPr>
              <w:t>2. Организация деятельности: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 xml:space="preserve">-подбирать и готовить к занятию спортивное оборудование и инвентарь. 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jc w:val="both"/>
              <w:rPr>
                <w:lang w:val="ru-RU"/>
              </w:rPr>
            </w:pPr>
            <w:proofErr w:type="gramStart"/>
            <w:r w:rsidRPr="00875EE5">
              <w:rPr>
                <w:lang w:val="ru-RU"/>
              </w:rPr>
              <w:t>Практические  умения</w:t>
            </w:r>
            <w:proofErr w:type="gramEnd"/>
            <w:r w:rsidRPr="00875EE5">
              <w:rPr>
                <w:lang w:val="ru-RU"/>
              </w:rPr>
              <w:t>: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>-проводить уроки по всем разделам школьной программы по физической культуре;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-применять страховку и </w:t>
            </w:r>
            <w:proofErr w:type="spellStart"/>
            <w:r w:rsidRPr="00875EE5">
              <w:rPr>
                <w:lang w:val="ru-RU"/>
              </w:rPr>
              <w:t>самостраховку</w:t>
            </w:r>
            <w:proofErr w:type="spellEnd"/>
            <w:r w:rsidRPr="00875EE5">
              <w:rPr>
                <w:lang w:val="ru-RU"/>
              </w:rPr>
              <w:t xml:space="preserve"> при выполнении физических упражнений; 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lastRenderedPageBreak/>
              <w:t xml:space="preserve">-проводить диагностику физической подготовленности   обучающихся; 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-устанавливать педагогически целесообразные взаимоотношения с обучающимися;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jc w:val="both"/>
              <w:rPr>
                <w:lang w:val="ru-RU"/>
              </w:rPr>
            </w:pPr>
            <w:r w:rsidRPr="00875EE5">
              <w:rPr>
                <w:lang w:val="ru-RU"/>
              </w:rPr>
              <w:t>-</w:t>
            </w:r>
            <w:proofErr w:type="gramStart"/>
            <w:r w:rsidRPr="00875EE5">
              <w:rPr>
                <w:lang w:val="ru-RU"/>
              </w:rPr>
              <w:t>проводить  педагогический</w:t>
            </w:r>
            <w:proofErr w:type="gramEnd"/>
            <w:r w:rsidRPr="00875EE5">
              <w:rPr>
                <w:lang w:val="ru-RU"/>
              </w:rPr>
              <w:t xml:space="preserve"> контроль на занятиях;</w:t>
            </w:r>
          </w:p>
          <w:p w:rsidR="00CA0C67" w:rsidRPr="00875EE5" w:rsidRDefault="00CA0C67">
            <w:pPr>
              <w:shd w:val="clear" w:color="auto" w:fill="FFFFFF"/>
              <w:tabs>
                <w:tab w:val="left" w:pos="1560"/>
              </w:tabs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-оценивать процесс и результаты деятельности обучающихся на уроке, выставлять оценки.</w:t>
            </w:r>
          </w:p>
          <w:p w:rsidR="00CA0C67" w:rsidRPr="00875EE5" w:rsidRDefault="00CA0C67">
            <w:pPr>
              <w:tabs>
                <w:tab w:val="left" w:pos="314"/>
              </w:tabs>
              <w:spacing w:line="276" w:lineRule="auto"/>
              <w:jc w:val="both"/>
              <w:rPr>
                <w:rFonts w:eastAsia="Calibri"/>
                <w:lang w:val="ru-RU"/>
              </w:rPr>
            </w:pPr>
            <w:r w:rsidRPr="00875EE5">
              <w:rPr>
                <w:rFonts w:eastAsia="Calibri"/>
                <w:lang w:val="ru-RU"/>
              </w:rPr>
              <w:t>Использовать формы и методы организации внеурочной работы.</w:t>
            </w:r>
          </w:p>
          <w:p w:rsidR="00CA0C67" w:rsidRPr="00875EE5" w:rsidRDefault="00CA0C67">
            <w:pPr>
              <w:tabs>
                <w:tab w:val="left" w:pos="314"/>
              </w:tabs>
              <w:spacing w:line="276" w:lineRule="auto"/>
              <w:ind w:left="28"/>
              <w:contextualSpacing/>
              <w:jc w:val="both"/>
              <w:rPr>
                <w:rFonts w:eastAsia="Calibri"/>
                <w:lang w:val="ru-RU"/>
              </w:rPr>
            </w:pPr>
            <w:r w:rsidRPr="00875EE5">
              <w:rPr>
                <w:rFonts w:eastAsia="Calibri"/>
                <w:lang w:val="ru-RU"/>
              </w:rPr>
              <w:t>Применять теоретические основы и методику планирования внеурочной работы с учетом возрастных и индивидуальных особенностей учащихся.</w:t>
            </w:r>
          </w:p>
          <w:p w:rsidR="00CA0C67" w:rsidRPr="00875EE5" w:rsidRDefault="00CA0C67">
            <w:pPr>
              <w:tabs>
                <w:tab w:val="left" w:pos="314"/>
              </w:tabs>
              <w:spacing w:line="276" w:lineRule="auto"/>
              <w:ind w:left="28"/>
              <w:contextualSpacing/>
              <w:jc w:val="both"/>
              <w:rPr>
                <w:rFonts w:eastAsia="Calibri"/>
                <w:lang w:val="ru-RU"/>
              </w:rPr>
            </w:pPr>
            <w:r w:rsidRPr="00875EE5">
              <w:rPr>
                <w:rFonts w:eastAsia="Calibri"/>
                <w:lang w:val="ru-RU"/>
              </w:rPr>
              <w:t xml:space="preserve">Применять методические основы и особенности работы с обучающимися. </w:t>
            </w:r>
          </w:p>
          <w:p w:rsidR="00CA0C67" w:rsidRPr="00875EE5" w:rsidRDefault="00CA0C67">
            <w:pPr>
              <w:tabs>
                <w:tab w:val="left" w:pos="314"/>
              </w:tabs>
              <w:spacing w:line="276" w:lineRule="auto"/>
              <w:ind w:left="28"/>
              <w:contextualSpacing/>
              <w:jc w:val="both"/>
              <w:rPr>
                <w:rFonts w:eastAsia="Calibri"/>
                <w:lang w:val="ru-RU"/>
              </w:rPr>
            </w:pPr>
            <w:r w:rsidRPr="00875EE5">
              <w:rPr>
                <w:rFonts w:eastAsia="Calibri"/>
                <w:lang w:val="ru-RU"/>
              </w:rPr>
              <w:t>Осуществлять наблюдения за учащимися и педагогическую диагностику познавательных интересов обучающихся.</w:t>
            </w:r>
          </w:p>
          <w:p w:rsidR="00CA0C67" w:rsidRPr="00875EE5" w:rsidRDefault="00CA0C67">
            <w:pPr>
              <w:tabs>
                <w:tab w:val="left" w:pos="314"/>
              </w:tabs>
              <w:spacing w:line="276" w:lineRule="auto"/>
              <w:ind w:left="28"/>
              <w:contextualSpacing/>
              <w:jc w:val="both"/>
              <w:rPr>
                <w:rFonts w:eastAsia="Calibri"/>
                <w:lang w:val="ru-RU"/>
              </w:rPr>
            </w:pPr>
            <w:r w:rsidRPr="00875EE5">
              <w:rPr>
                <w:rFonts w:eastAsia="Calibri"/>
                <w:lang w:val="ru-RU"/>
              </w:rPr>
              <w:t>Сотрудничать с администрацией образовательного учреждения по вопросам организации внеурочной работы.</w:t>
            </w:r>
          </w:p>
          <w:p w:rsidR="00CA0C67" w:rsidRPr="00875EE5" w:rsidRDefault="00CA0C67">
            <w:pPr>
              <w:tabs>
                <w:tab w:val="left" w:pos="356"/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bCs/>
                <w:lang w:val="ru-RU"/>
              </w:rPr>
            </w:pPr>
            <w:r w:rsidRPr="00875EE5">
              <w:rPr>
                <w:rFonts w:eastAsia="Calibri"/>
                <w:bCs/>
                <w:lang w:val="ru-RU"/>
              </w:rPr>
              <w:t>Использовать учебно-методическую литературу для разработки различных занятий.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lang w:eastAsia="ru-RU"/>
              </w:rPr>
            </w:pPr>
            <w:r w:rsidRPr="00875EE5">
              <w:rPr>
                <w:b/>
                <w:i/>
                <w:iCs/>
                <w:lang w:eastAsia="ru-RU"/>
              </w:rPr>
              <w:lastRenderedPageBreak/>
              <w:t>144</w:t>
            </w:r>
          </w:p>
          <w:p w:rsidR="00CA0C67" w:rsidRPr="00875EE5" w:rsidRDefault="00CA0C67">
            <w:pPr>
              <w:spacing w:line="276" w:lineRule="auto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eastAsia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b/>
                <w:lang w:eastAsia="ru-RU"/>
              </w:rPr>
            </w:pPr>
            <w:r w:rsidRPr="00875EE5">
              <w:rPr>
                <w:b/>
                <w:lang w:eastAsia="ru-RU"/>
              </w:rPr>
              <w:t>108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>1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>2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>3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>2</w:t>
            </w: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</w:p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lang w:eastAsia="ru-RU"/>
              </w:rPr>
            </w:pPr>
            <w:r w:rsidRPr="00875EE5">
              <w:rPr>
                <w:i/>
                <w:iCs/>
                <w:lang w:eastAsia="ru-RU"/>
              </w:rPr>
              <w:t>3</w:t>
            </w:r>
          </w:p>
        </w:tc>
      </w:tr>
      <w:tr w:rsidR="00CA0C67" w:rsidRPr="00875EE5" w:rsidTr="00CA0C67">
        <w:trPr>
          <w:trHeight w:val="20"/>
        </w:trPr>
        <w:tc>
          <w:tcPr>
            <w:tcW w:w="1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  <w:lang w:eastAsia="ru-RU"/>
              </w:rPr>
            </w:pPr>
            <w:proofErr w:type="spellStart"/>
            <w:r w:rsidRPr="00875EE5">
              <w:rPr>
                <w:b/>
                <w:bCs/>
                <w:lang w:eastAsia="ru-RU"/>
              </w:rPr>
              <w:lastRenderedPageBreak/>
              <w:t>Всего</w:t>
            </w:r>
            <w:proofErr w:type="spellEnd"/>
            <w:r w:rsidRPr="00875EE5">
              <w:rPr>
                <w:b/>
                <w:bCs/>
                <w:lang w:eastAsia="ru-RU"/>
              </w:rPr>
              <w:t>: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/>
                <w:iCs/>
                <w:highlight w:val="yellow"/>
                <w:lang w:val="ru-RU" w:eastAsia="ru-RU"/>
              </w:rPr>
            </w:pPr>
            <w:r w:rsidRPr="00875EE5">
              <w:rPr>
                <w:b/>
                <w:i/>
                <w:iCs/>
                <w:lang w:val="ru-RU" w:eastAsia="ru-RU"/>
              </w:rPr>
              <w:t>747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7" w:rsidRPr="00875EE5" w:rsidRDefault="00CA0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i/>
                <w:iCs/>
                <w:highlight w:val="yellow"/>
                <w:lang w:eastAsia="ru-RU"/>
              </w:rPr>
            </w:pPr>
          </w:p>
        </w:tc>
      </w:tr>
    </w:tbl>
    <w:p w:rsidR="00CA0C67" w:rsidRPr="00875EE5" w:rsidRDefault="00CA0C67" w:rsidP="00CA0C67">
      <w:pPr>
        <w:widowControl/>
        <w:autoSpaceDE/>
        <w:autoSpaceDN/>
        <w:adjustRightInd/>
        <w:spacing w:line="276" w:lineRule="auto"/>
        <w:rPr>
          <w:lang w:val="ru-RU"/>
        </w:rPr>
        <w:sectPr w:rsidR="00CA0C67" w:rsidRPr="00875EE5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CA0C67" w:rsidRPr="00875EE5" w:rsidRDefault="00CA0C67" w:rsidP="00CA0C67">
      <w:pPr>
        <w:tabs>
          <w:tab w:val="left" w:pos="540"/>
          <w:tab w:val="left" w:pos="5220"/>
          <w:tab w:val="left" w:pos="9355"/>
        </w:tabs>
        <w:spacing w:line="276" w:lineRule="auto"/>
        <w:ind w:left="284"/>
        <w:jc w:val="center"/>
        <w:outlineLvl w:val="0"/>
        <w:rPr>
          <w:b/>
          <w:bCs/>
          <w:lang w:val="ru-RU"/>
        </w:rPr>
      </w:pPr>
      <w:proofErr w:type="gramStart"/>
      <w:r w:rsidRPr="00875EE5">
        <w:rPr>
          <w:b/>
          <w:bCs/>
          <w:lang w:val="ru-RU"/>
        </w:rPr>
        <w:lastRenderedPageBreak/>
        <w:t>Тематика  курсовых</w:t>
      </w:r>
      <w:proofErr w:type="gramEnd"/>
      <w:r w:rsidRPr="00875EE5">
        <w:rPr>
          <w:b/>
          <w:bCs/>
          <w:lang w:val="ru-RU"/>
        </w:rPr>
        <w:t xml:space="preserve"> и дипломных  работ</w:t>
      </w:r>
    </w:p>
    <w:p w:rsidR="00CA0C67" w:rsidRPr="00875EE5" w:rsidRDefault="00CA0C67" w:rsidP="00CA0C67">
      <w:pPr>
        <w:tabs>
          <w:tab w:val="left" w:pos="540"/>
          <w:tab w:val="left" w:pos="5220"/>
          <w:tab w:val="left" w:pos="9355"/>
        </w:tabs>
        <w:spacing w:line="276" w:lineRule="auto"/>
        <w:ind w:left="284"/>
        <w:jc w:val="both"/>
        <w:outlineLvl w:val="0"/>
        <w:rPr>
          <w:b/>
          <w:bCs/>
          <w:lang w:val="ru-RU"/>
        </w:rPr>
      </w:pPr>
    </w:p>
    <w:p w:rsidR="00CA0C67" w:rsidRPr="00875EE5" w:rsidRDefault="00875EE5" w:rsidP="00875EE5">
      <w:pPr>
        <w:pStyle w:val="ad"/>
        <w:numPr>
          <w:ilvl w:val="0"/>
          <w:numId w:val="29"/>
        </w:numPr>
        <w:tabs>
          <w:tab w:val="left" w:pos="540"/>
          <w:tab w:val="left" w:pos="5220"/>
          <w:tab w:val="left" w:pos="9355"/>
        </w:tabs>
        <w:spacing w:line="276" w:lineRule="auto"/>
        <w:jc w:val="both"/>
        <w:outlineLvl w:val="0"/>
        <w:rPr>
          <w:bCs/>
          <w:color w:val="FF0000"/>
        </w:rPr>
      </w:pPr>
      <w:r>
        <w:rPr>
          <w:bCs/>
        </w:rPr>
        <w:t xml:space="preserve">  </w:t>
      </w:r>
      <w:r w:rsidR="00CA0C67" w:rsidRPr="00875EE5">
        <w:rPr>
          <w:bCs/>
        </w:rPr>
        <w:t>Проектирование программ реабилитации для спортсменов с травмами опорно-двигательного    аппарата.</w:t>
      </w:r>
    </w:p>
    <w:p w:rsidR="00CA0C67" w:rsidRPr="00875EE5" w:rsidRDefault="00875EE5" w:rsidP="00875EE5">
      <w:pPr>
        <w:pStyle w:val="ad"/>
        <w:numPr>
          <w:ilvl w:val="0"/>
          <w:numId w:val="29"/>
        </w:numPr>
        <w:tabs>
          <w:tab w:val="left" w:pos="540"/>
          <w:tab w:val="left" w:pos="5220"/>
          <w:tab w:val="left" w:pos="9355"/>
        </w:tabs>
        <w:spacing w:line="276" w:lineRule="auto"/>
        <w:jc w:val="both"/>
        <w:outlineLvl w:val="0"/>
        <w:rPr>
          <w:bCs/>
          <w:color w:val="FF0000"/>
        </w:rPr>
      </w:pPr>
      <w:r>
        <w:rPr>
          <w:bCs/>
        </w:rPr>
        <w:t xml:space="preserve">  </w:t>
      </w:r>
      <w:r w:rsidR="00CA0C67" w:rsidRPr="00875EE5">
        <w:rPr>
          <w:bCs/>
        </w:rPr>
        <w:t xml:space="preserve">Проектирование и моделирование уроков для специальной медицинской группы по физической культуре 5-7 классов. </w:t>
      </w:r>
    </w:p>
    <w:p w:rsidR="00CA0C67" w:rsidRPr="00875EE5" w:rsidRDefault="00875EE5" w:rsidP="00875EE5">
      <w:pPr>
        <w:pStyle w:val="ad"/>
        <w:numPr>
          <w:ilvl w:val="0"/>
          <w:numId w:val="29"/>
        </w:numPr>
        <w:tabs>
          <w:tab w:val="left" w:pos="540"/>
          <w:tab w:val="left" w:pos="5220"/>
          <w:tab w:val="left" w:pos="9355"/>
        </w:tabs>
        <w:spacing w:line="276" w:lineRule="auto"/>
        <w:jc w:val="both"/>
        <w:outlineLvl w:val="0"/>
        <w:rPr>
          <w:bCs/>
        </w:rPr>
      </w:pPr>
      <w:r>
        <w:rPr>
          <w:bCs/>
        </w:rPr>
        <w:t xml:space="preserve">  </w:t>
      </w:r>
      <w:r w:rsidR="00CA0C67" w:rsidRPr="00875EE5">
        <w:rPr>
          <w:bCs/>
        </w:rPr>
        <w:t>Коррекция нарушений осанки средствами АФК у старшеклассников.</w:t>
      </w:r>
    </w:p>
    <w:p w:rsidR="00CA0C67" w:rsidRPr="00875EE5" w:rsidRDefault="00875EE5" w:rsidP="00875EE5">
      <w:pPr>
        <w:pStyle w:val="ad"/>
        <w:numPr>
          <w:ilvl w:val="0"/>
          <w:numId w:val="29"/>
        </w:numPr>
        <w:tabs>
          <w:tab w:val="left" w:pos="540"/>
          <w:tab w:val="left" w:pos="5220"/>
          <w:tab w:val="left" w:pos="9355"/>
        </w:tabs>
        <w:spacing w:line="276" w:lineRule="auto"/>
        <w:jc w:val="both"/>
        <w:outlineLvl w:val="0"/>
        <w:rPr>
          <w:bCs/>
        </w:rPr>
      </w:pPr>
      <w:r>
        <w:rPr>
          <w:bCs/>
        </w:rPr>
        <w:t xml:space="preserve">  </w:t>
      </w:r>
      <w:r w:rsidR="00CA0C67" w:rsidRPr="00875EE5">
        <w:rPr>
          <w:bCs/>
        </w:rPr>
        <w:t xml:space="preserve">Особенности занятий </w:t>
      </w:r>
      <w:proofErr w:type="gramStart"/>
      <w:r w:rsidR="00CA0C67" w:rsidRPr="00875EE5">
        <w:rPr>
          <w:bCs/>
        </w:rPr>
        <w:t>ЛФК  учащихся</w:t>
      </w:r>
      <w:proofErr w:type="gramEnd"/>
      <w:r w:rsidR="00CA0C67" w:rsidRPr="00875EE5">
        <w:rPr>
          <w:bCs/>
        </w:rPr>
        <w:t xml:space="preserve"> основной школы с различными</w:t>
      </w:r>
    </w:p>
    <w:p w:rsidR="00CA0C67" w:rsidRPr="00875EE5" w:rsidRDefault="00CA0C67" w:rsidP="00875EE5">
      <w:pPr>
        <w:pStyle w:val="ad"/>
        <w:tabs>
          <w:tab w:val="left" w:pos="915"/>
        </w:tabs>
        <w:spacing w:line="276" w:lineRule="auto"/>
        <w:jc w:val="both"/>
        <w:outlineLvl w:val="0"/>
        <w:rPr>
          <w:bCs/>
        </w:rPr>
      </w:pPr>
      <w:proofErr w:type="gramStart"/>
      <w:r w:rsidRPr="00875EE5">
        <w:rPr>
          <w:bCs/>
        </w:rPr>
        <w:t>нарушениями</w:t>
      </w:r>
      <w:proofErr w:type="gramEnd"/>
      <w:r w:rsidRPr="00875EE5">
        <w:rPr>
          <w:bCs/>
        </w:rPr>
        <w:t xml:space="preserve"> в состоянии здоровья.</w:t>
      </w:r>
    </w:p>
    <w:p w:rsidR="00CA0C67" w:rsidRPr="00875EE5" w:rsidRDefault="00875EE5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>
        <w:rPr>
          <w:bCs/>
        </w:rPr>
        <w:t xml:space="preserve">  </w:t>
      </w:r>
      <w:r w:rsidR="00CA0C67" w:rsidRPr="00875EE5">
        <w:rPr>
          <w:bCs/>
        </w:rPr>
        <w:t>Теоретико-методологические аспекты занятий для старшеклассников со значительными отклонениями в состоянии здоровья.</w:t>
      </w:r>
    </w:p>
    <w:p w:rsidR="00CA0C67" w:rsidRPr="00875EE5" w:rsidRDefault="00875EE5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>
        <w:t xml:space="preserve">  </w:t>
      </w:r>
      <w:r w:rsidR="00CA0C67" w:rsidRPr="00875EE5">
        <w:t>Адаптивная физическая культура в социальной интеграции лиц с отклонениями в состоянии здоровья.</w:t>
      </w:r>
    </w:p>
    <w:p w:rsidR="00CA0C67" w:rsidRPr="00875EE5" w:rsidRDefault="00875EE5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>
        <w:t xml:space="preserve">  </w:t>
      </w:r>
      <w:r w:rsidR="00CA0C67" w:rsidRPr="00875EE5">
        <w:t xml:space="preserve">Формирование профессиональной ориентации старшеклассников с дефектами развития. </w:t>
      </w:r>
    </w:p>
    <w:p w:rsidR="00CA0C67" w:rsidRPr="00875EE5" w:rsidRDefault="00875EE5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>
        <w:t xml:space="preserve">  </w:t>
      </w:r>
      <w:r w:rsidR="00CA0C67" w:rsidRPr="00875EE5">
        <w:t>Особенности коррекционной направленности адаптивного физического воспитания учащихся основной школы с нарушением зрения.</w:t>
      </w:r>
    </w:p>
    <w:p w:rsidR="00CA0C67" w:rsidRPr="00875EE5" w:rsidRDefault="00875EE5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>
        <w:t xml:space="preserve">  </w:t>
      </w:r>
      <w:r w:rsidR="00CA0C67" w:rsidRPr="00875EE5">
        <w:t>Методика коррекции двигательных нарушений учащихся начальных классов с нарушениями слуха.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</w:pPr>
      <w:r w:rsidRPr="00875EE5">
        <w:t>Развитие основных двигательных качеств умственно отсталых учащихся начальных классов.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 w:rsidRPr="00875EE5">
        <w:t>Воздействие подвижных игр на организм умственно отсталых учащихся начальных классов.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 w:rsidRPr="00875EE5">
        <w:t xml:space="preserve">Развитие физических качеств средствами АФК </w:t>
      </w:r>
      <w:proofErr w:type="gramStart"/>
      <w:r w:rsidRPr="00875EE5">
        <w:t xml:space="preserve">у </w:t>
      </w:r>
      <w:r w:rsidRPr="00875EE5">
        <w:rPr>
          <w:b/>
          <w:color w:val="FF0000"/>
        </w:rPr>
        <w:t xml:space="preserve"> </w:t>
      </w:r>
      <w:r w:rsidRPr="00875EE5">
        <w:t>учащихся</w:t>
      </w:r>
      <w:proofErr w:type="gramEnd"/>
      <w:r w:rsidRPr="00875EE5">
        <w:t xml:space="preserve"> начальных классов с детским церебральным параличом (ДЦП).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 w:rsidRPr="00875EE5">
        <w:t>Тренировка спинальной двигательной локомоторной активности как основа восстановления ходьбы у старшеклассников</w:t>
      </w:r>
      <w:r w:rsidRPr="00875EE5">
        <w:rPr>
          <w:bCs/>
          <w:color w:val="FF0000"/>
        </w:rPr>
        <w:t xml:space="preserve"> </w:t>
      </w:r>
      <w:r w:rsidRPr="00875EE5">
        <w:t xml:space="preserve">с поражением спинного мозга. 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 w:rsidRPr="00875EE5">
        <w:t>Методические аспекты организации двигательной активности старшеклассников с ампутационными и врожденными дефектами конечностей.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 w:rsidRPr="00875EE5">
        <w:t xml:space="preserve">Влияние подвижных игр на организм учащихся начальных классов с дефектами верхних конечностей. 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 w:rsidRPr="00875EE5">
        <w:t>Развитие физических качеств средствами АФК у учащихся начальных классов с нарушениями слуха.</w:t>
      </w:r>
      <w:r w:rsidRPr="00875EE5">
        <w:rPr>
          <w:rFonts w:eastAsia="Calibri"/>
        </w:rPr>
        <w:t xml:space="preserve"> 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 w:rsidRPr="00875EE5">
        <w:rPr>
          <w:rFonts w:eastAsia="Calibri"/>
        </w:rPr>
        <w:t xml:space="preserve">Игровые технологии как средство физической реабилитации учащихся основной </w:t>
      </w:r>
      <w:proofErr w:type="gramStart"/>
      <w:r w:rsidRPr="00875EE5">
        <w:rPr>
          <w:rFonts w:eastAsia="Calibri"/>
        </w:rPr>
        <w:t>школы  с</w:t>
      </w:r>
      <w:proofErr w:type="gramEnd"/>
      <w:r w:rsidRPr="00875EE5">
        <w:rPr>
          <w:rFonts w:eastAsia="Calibri"/>
        </w:rPr>
        <w:t xml:space="preserve"> нарушениями речи. 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 w:rsidRPr="00875EE5">
        <w:rPr>
          <w:rFonts w:eastAsia="Calibri"/>
        </w:rPr>
        <w:t>Коррекция двигательных нарушений учащихся начальных классов инвалидов с ДЦП средствами АФК.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tabs>
          <w:tab w:val="left" w:pos="540"/>
          <w:tab w:val="left" w:pos="900"/>
          <w:tab w:val="left" w:pos="9355"/>
        </w:tabs>
        <w:spacing w:line="276" w:lineRule="auto"/>
        <w:jc w:val="both"/>
        <w:outlineLvl w:val="0"/>
        <w:rPr>
          <w:bCs/>
        </w:rPr>
      </w:pPr>
      <w:r w:rsidRPr="00875EE5">
        <w:rPr>
          <w:rFonts w:eastAsia="Calibri"/>
        </w:rPr>
        <w:t xml:space="preserve">Развитие и совершенствование силовых способностей у инвалидов старшеклассников с ампутированными нижними конечностями. 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spacing w:line="276" w:lineRule="auto"/>
        <w:jc w:val="both"/>
        <w:rPr>
          <w:rFonts w:eastAsia="Calibri"/>
        </w:rPr>
      </w:pPr>
      <w:r w:rsidRPr="00875EE5">
        <w:rPr>
          <w:rFonts w:eastAsia="Calibri"/>
        </w:rPr>
        <w:t xml:space="preserve">Развитие и совершенствование скоростных способностей у учащихся основной школы с нарушениями ОДА. 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spacing w:line="276" w:lineRule="auto"/>
        <w:jc w:val="both"/>
        <w:rPr>
          <w:rFonts w:eastAsia="Calibri"/>
        </w:rPr>
      </w:pPr>
      <w:r w:rsidRPr="00875EE5">
        <w:rPr>
          <w:rFonts w:eastAsia="Calibri"/>
        </w:rPr>
        <w:t>Развитие и совершенствование координационных способностей у учащихся начальных классов с нарушениями слуха.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spacing w:line="276" w:lineRule="auto"/>
        <w:jc w:val="both"/>
        <w:rPr>
          <w:rFonts w:eastAsia="Calibri"/>
        </w:rPr>
      </w:pPr>
      <w:r w:rsidRPr="00875EE5">
        <w:rPr>
          <w:rFonts w:eastAsia="Calibri"/>
        </w:rPr>
        <w:t xml:space="preserve">Развитие и совершенствование выносливости у инвалидов </w:t>
      </w:r>
      <w:proofErr w:type="gramStart"/>
      <w:r w:rsidRPr="00875EE5">
        <w:rPr>
          <w:rFonts w:eastAsia="Calibri"/>
        </w:rPr>
        <w:t>старшеклассников  с</w:t>
      </w:r>
      <w:proofErr w:type="gramEnd"/>
      <w:r w:rsidRPr="00875EE5">
        <w:rPr>
          <w:rFonts w:eastAsia="Calibri"/>
        </w:rPr>
        <w:t xml:space="preserve"> ампутированными конечностями.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spacing w:line="276" w:lineRule="auto"/>
        <w:jc w:val="both"/>
        <w:rPr>
          <w:rFonts w:eastAsia="Calibri"/>
        </w:rPr>
      </w:pPr>
      <w:r w:rsidRPr="00875EE5">
        <w:rPr>
          <w:rFonts w:eastAsia="Calibri"/>
        </w:rPr>
        <w:lastRenderedPageBreak/>
        <w:t xml:space="preserve">Развитие и совершенствование </w:t>
      </w:r>
      <w:proofErr w:type="gramStart"/>
      <w:r w:rsidRPr="00875EE5">
        <w:rPr>
          <w:rFonts w:eastAsia="Calibri"/>
        </w:rPr>
        <w:t xml:space="preserve">гибкости  </w:t>
      </w:r>
      <w:r w:rsidRPr="00875EE5">
        <w:t>учащихся</w:t>
      </w:r>
      <w:proofErr w:type="gramEnd"/>
      <w:r w:rsidRPr="00875EE5">
        <w:t xml:space="preserve"> начальных классов </w:t>
      </w:r>
      <w:r w:rsidRPr="00875EE5">
        <w:rPr>
          <w:rFonts w:eastAsia="Calibri"/>
        </w:rPr>
        <w:t>больных ДЦП.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spacing w:line="276" w:lineRule="auto"/>
        <w:jc w:val="both"/>
      </w:pPr>
      <w:r w:rsidRPr="00875EE5">
        <w:t>Развитие координационных способностей посредством подвижных игр у учащихся начальных классов</w:t>
      </w:r>
      <w:r w:rsidRPr="00875EE5">
        <w:rPr>
          <w:b/>
          <w:color w:val="FF0000"/>
        </w:rPr>
        <w:t xml:space="preserve"> </w:t>
      </w:r>
      <w:r w:rsidRPr="00875EE5">
        <w:t>с поражением опорно-двигательного аппарата.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spacing w:line="276" w:lineRule="auto"/>
        <w:jc w:val="both"/>
      </w:pPr>
      <w:r w:rsidRPr="00875EE5">
        <w:t xml:space="preserve">Проектирование программы по физическому воспитанию </w:t>
      </w:r>
      <w:proofErr w:type="gramStart"/>
      <w:r w:rsidRPr="00875EE5">
        <w:t>для  учреждений</w:t>
      </w:r>
      <w:proofErr w:type="gramEnd"/>
      <w:r w:rsidRPr="00875EE5">
        <w:t xml:space="preserve">   III вида.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spacing w:line="276" w:lineRule="auto"/>
        <w:jc w:val="both"/>
      </w:pPr>
      <w:r w:rsidRPr="00875EE5">
        <w:t>Развитие скоростно-силовых качеств у глухих учащихся начальных классов.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spacing w:line="276" w:lineRule="auto"/>
        <w:jc w:val="both"/>
      </w:pPr>
      <w:r w:rsidRPr="00875EE5">
        <w:t>Развитие координационных способностей у учащихся начальных классов с умственной отсталостью.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spacing w:line="276" w:lineRule="auto"/>
        <w:jc w:val="both"/>
      </w:pPr>
      <w:r w:rsidRPr="00875EE5">
        <w:t xml:space="preserve">Теоретико-методические аспекты организации двигательной </w:t>
      </w:r>
      <w:proofErr w:type="gramStart"/>
      <w:r w:rsidRPr="00875EE5">
        <w:t>активности  учащихся</w:t>
      </w:r>
      <w:proofErr w:type="gramEnd"/>
      <w:r w:rsidRPr="00875EE5">
        <w:t xml:space="preserve"> основной школы</w:t>
      </w:r>
      <w:r w:rsidRPr="00875EE5">
        <w:rPr>
          <w:bCs/>
          <w:color w:val="FF0000"/>
        </w:rPr>
        <w:t xml:space="preserve"> </w:t>
      </w:r>
      <w:r w:rsidRPr="00875EE5">
        <w:t xml:space="preserve"> с ампутационными и врожденными дефектами конечностей.</w:t>
      </w:r>
    </w:p>
    <w:p w:rsidR="00CA0C67" w:rsidRPr="00875EE5" w:rsidRDefault="00CA0C67" w:rsidP="00875EE5">
      <w:pPr>
        <w:pStyle w:val="ad"/>
        <w:numPr>
          <w:ilvl w:val="0"/>
          <w:numId w:val="29"/>
        </w:numPr>
        <w:spacing w:line="276" w:lineRule="auto"/>
        <w:jc w:val="both"/>
      </w:pPr>
      <w:r w:rsidRPr="00875EE5">
        <w:t xml:space="preserve">Проектирование программы по физическому воспитанию </w:t>
      </w:r>
      <w:proofErr w:type="gramStart"/>
      <w:r w:rsidRPr="00875EE5">
        <w:t>для  учреждений</w:t>
      </w:r>
      <w:proofErr w:type="gramEnd"/>
      <w:r w:rsidRPr="00875EE5">
        <w:t xml:space="preserve">  IV вида.</w:t>
      </w:r>
    </w:p>
    <w:p w:rsidR="00CA0C67" w:rsidRPr="00875EE5" w:rsidRDefault="00CA0C67" w:rsidP="00CA0C67">
      <w:pPr>
        <w:spacing w:line="276" w:lineRule="auto"/>
        <w:jc w:val="both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ind w:left="360"/>
        <w:jc w:val="center"/>
        <w:rPr>
          <w:b/>
          <w:lang w:val="ru-RU"/>
        </w:rPr>
      </w:pPr>
      <w:r w:rsidRPr="00875EE5">
        <w:rPr>
          <w:b/>
          <w:lang w:val="ru-RU"/>
        </w:rPr>
        <w:t xml:space="preserve">4.УСЛОВИЯ </w:t>
      </w:r>
      <w:proofErr w:type="gramStart"/>
      <w:r w:rsidRPr="00875EE5">
        <w:rPr>
          <w:b/>
          <w:lang w:val="ru-RU"/>
        </w:rPr>
        <w:t>РЕАЛИЗАЦИИ  ПРОФЕССИОНАЛЬНОГО</w:t>
      </w:r>
      <w:proofErr w:type="gramEnd"/>
      <w:r w:rsidRPr="00875EE5">
        <w:rPr>
          <w:b/>
          <w:lang w:val="ru-RU"/>
        </w:rPr>
        <w:t xml:space="preserve"> МОДУЛЯ</w:t>
      </w:r>
    </w:p>
    <w:p w:rsidR="00CA0C67" w:rsidRPr="00875EE5" w:rsidRDefault="00CA0C67" w:rsidP="00CA0C67">
      <w:pPr>
        <w:spacing w:line="276" w:lineRule="auto"/>
        <w:ind w:left="720"/>
        <w:rPr>
          <w:b/>
          <w:lang w:val="ru-RU"/>
        </w:rPr>
      </w:pP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>4.1. Требования к минимальному материально-техническому обеспечению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 xml:space="preserve"> </w:t>
      </w:r>
      <w:r w:rsidRPr="00875EE5">
        <w:rPr>
          <w:lang w:val="ru-RU"/>
        </w:rPr>
        <w:tab/>
        <w:t xml:space="preserve">Реализация программы дисциплины требует наличия учебного кабинета методики </w:t>
      </w:r>
      <w:proofErr w:type="gramStart"/>
      <w:r w:rsidRPr="00875EE5">
        <w:rPr>
          <w:lang w:val="ru-RU"/>
        </w:rPr>
        <w:t>адаптивного  физического</w:t>
      </w:r>
      <w:proofErr w:type="gramEnd"/>
      <w:r w:rsidRPr="00875EE5">
        <w:rPr>
          <w:lang w:val="ru-RU"/>
        </w:rPr>
        <w:t xml:space="preserve"> воспитания. 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 xml:space="preserve"> </w:t>
      </w:r>
      <w:r w:rsidRPr="00875EE5">
        <w:rPr>
          <w:lang w:val="ru-RU"/>
        </w:rPr>
        <w:tab/>
      </w:r>
    </w:p>
    <w:p w:rsidR="00CA0C67" w:rsidRPr="00875EE5" w:rsidRDefault="00CA0C67" w:rsidP="00CA0C67">
      <w:pPr>
        <w:spacing w:line="276" w:lineRule="auto"/>
        <w:jc w:val="both"/>
        <w:rPr>
          <w:lang w:val="ru-RU" w:eastAsia="ru-RU"/>
        </w:rPr>
      </w:pPr>
      <w:r w:rsidRPr="00875EE5">
        <w:rPr>
          <w:lang w:val="ru-RU"/>
        </w:rPr>
        <w:t>Оборудование учебного кабинета:</w:t>
      </w:r>
    </w:p>
    <w:p w:rsidR="00CA0C67" w:rsidRPr="00875EE5" w:rsidRDefault="00CA0C67" w:rsidP="00CA0C67">
      <w:pPr>
        <w:numPr>
          <w:ilvl w:val="0"/>
          <w:numId w:val="16"/>
        </w:numPr>
        <w:spacing w:line="276" w:lineRule="auto"/>
        <w:jc w:val="both"/>
        <w:rPr>
          <w:lang w:val="ru-RU"/>
        </w:rPr>
      </w:pPr>
      <w:proofErr w:type="gramStart"/>
      <w:r w:rsidRPr="00875EE5">
        <w:rPr>
          <w:lang w:val="ru-RU"/>
        </w:rPr>
        <w:t>посадочные</w:t>
      </w:r>
      <w:proofErr w:type="gramEnd"/>
      <w:r w:rsidRPr="00875EE5">
        <w:rPr>
          <w:lang w:val="ru-RU"/>
        </w:rPr>
        <w:t xml:space="preserve"> места по количеству студентов; </w:t>
      </w:r>
    </w:p>
    <w:p w:rsidR="00CA0C67" w:rsidRPr="00875EE5" w:rsidRDefault="00CA0C67" w:rsidP="00CA0C67">
      <w:pPr>
        <w:numPr>
          <w:ilvl w:val="0"/>
          <w:numId w:val="16"/>
        </w:numPr>
        <w:spacing w:line="276" w:lineRule="auto"/>
        <w:jc w:val="both"/>
        <w:rPr>
          <w:lang w:val="ru-RU"/>
        </w:rPr>
      </w:pPr>
      <w:proofErr w:type="gramStart"/>
      <w:r w:rsidRPr="00875EE5">
        <w:rPr>
          <w:lang w:val="ru-RU"/>
        </w:rPr>
        <w:t>рабочее</w:t>
      </w:r>
      <w:proofErr w:type="gramEnd"/>
      <w:r w:rsidRPr="00875EE5">
        <w:rPr>
          <w:lang w:val="ru-RU"/>
        </w:rPr>
        <w:t xml:space="preserve"> место для преподавателя. 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>Технические средства обучения:</w:t>
      </w:r>
    </w:p>
    <w:p w:rsidR="00CA0C67" w:rsidRPr="00875EE5" w:rsidRDefault="00CA0C67" w:rsidP="00CA0C67">
      <w:pPr>
        <w:numPr>
          <w:ilvl w:val="0"/>
          <w:numId w:val="17"/>
        </w:numPr>
        <w:spacing w:line="276" w:lineRule="auto"/>
        <w:jc w:val="both"/>
        <w:rPr>
          <w:lang w:val="ru-RU"/>
        </w:rPr>
      </w:pPr>
      <w:proofErr w:type="gramStart"/>
      <w:r w:rsidRPr="00875EE5">
        <w:rPr>
          <w:lang w:val="ru-RU"/>
        </w:rPr>
        <w:t>аудиовизуальные</w:t>
      </w:r>
      <w:proofErr w:type="gramEnd"/>
      <w:r w:rsidRPr="00875EE5">
        <w:rPr>
          <w:lang w:val="ru-RU"/>
        </w:rPr>
        <w:t>, компьютерные и телекоммуникационные:</w:t>
      </w:r>
    </w:p>
    <w:p w:rsidR="00CA0C67" w:rsidRPr="00875EE5" w:rsidRDefault="00CA0C67" w:rsidP="00CA0C67">
      <w:pPr>
        <w:numPr>
          <w:ilvl w:val="0"/>
          <w:numId w:val="17"/>
        </w:numPr>
        <w:spacing w:line="276" w:lineRule="auto"/>
        <w:jc w:val="both"/>
        <w:rPr>
          <w:lang w:val="ru-RU"/>
        </w:rPr>
      </w:pPr>
      <w:proofErr w:type="gramStart"/>
      <w:r w:rsidRPr="00875EE5">
        <w:rPr>
          <w:lang w:val="ru-RU"/>
        </w:rPr>
        <w:t>компьютер</w:t>
      </w:r>
      <w:proofErr w:type="gramEnd"/>
      <w:r w:rsidRPr="00875EE5">
        <w:rPr>
          <w:lang w:val="ru-RU"/>
        </w:rPr>
        <w:t xml:space="preserve">; </w:t>
      </w:r>
    </w:p>
    <w:p w:rsidR="00CA0C67" w:rsidRPr="00875EE5" w:rsidRDefault="00CA0C67" w:rsidP="00CA0C67">
      <w:pPr>
        <w:numPr>
          <w:ilvl w:val="0"/>
          <w:numId w:val="17"/>
        </w:numPr>
        <w:spacing w:line="276" w:lineRule="auto"/>
        <w:jc w:val="both"/>
        <w:rPr>
          <w:lang w:val="ru-RU"/>
        </w:rPr>
      </w:pPr>
      <w:proofErr w:type="gramStart"/>
      <w:r w:rsidRPr="00875EE5">
        <w:rPr>
          <w:lang w:val="ru-RU"/>
        </w:rPr>
        <w:t>телевизор</w:t>
      </w:r>
      <w:proofErr w:type="gramEnd"/>
      <w:r w:rsidRPr="00875EE5">
        <w:rPr>
          <w:lang w:val="ru-RU"/>
        </w:rPr>
        <w:t xml:space="preserve">; </w:t>
      </w:r>
    </w:p>
    <w:p w:rsidR="00CA0C67" w:rsidRPr="00875EE5" w:rsidRDefault="00CA0C67" w:rsidP="00CA0C67">
      <w:pPr>
        <w:numPr>
          <w:ilvl w:val="0"/>
          <w:numId w:val="17"/>
        </w:numPr>
        <w:spacing w:line="276" w:lineRule="auto"/>
        <w:jc w:val="both"/>
        <w:rPr>
          <w:lang w:val="ru-RU"/>
        </w:rPr>
      </w:pPr>
      <w:r w:rsidRPr="00875EE5">
        <w:t>DVD</w:t>
      </w:r>
      <w:r w:rsidRPr="00875EE5">
        <w:rPr>
          <w:lang w:val="ru-RU"/>
        </w:rPr>
        <w:t xml:space="preserve">-проигрыватель; </w:t>
      </w:r>
    </w:p>
    <w:p w:rsidR="00CA0C67" w:rsidRPr="00875EE5" w:rsidRDefault="00CA0C67" w:rsidP="00CA0C67">
      <w:pPr>
        <w:numPr>
          <w:ilvl w:val="0"/>
          <w:numId w:val="17"/>
        </w:numPr>
        <w:spacing w:line="276" w:lineRule="auto"/>
        <w:jc w:val="both"/>
        <w:rPr>
          <w:lang w:val="ru-RU"/>
        </w:rPr>
      </w:pPr>
      <w:proofErr w:type="gramStart"/>
      <w:r w:rsidRPr="00875EE5">
        <w:rPr>
          <w:lang w:val="ru-RU"/>
        </w:rPr>
        <w:t>магнитофон</w:t>
      </w:r>
      <w:proofErr w:type="gramEnd"/>
      <w:r w:rsidRPr="00875EE5">
        <w:rPr>
          <w:lang w:val="ru-RU"/>
        </w:rPr>
        <w:t xml:space="preserve">; </w:t>
      </w:r>
    </w:p>
    <w:p w:rsidR="00CA0C67" w:rsidRPr="00875EE5" w:rsidRDefault="00CA0C67" w:rsidP="00CA0C67">
      <w:pPr>
        <w:numPr>
          <w:ilvl w:val="0"/>
          <w:numId w:val="17"/>
        </w:numPr>
        <w:spacing w:line="276" w:lineRule="auto"/>
        <w:jc w:val="both"/>
        <w:rPr>
          <w:lang w:val="ru-RU"/>
        </w:rPr>
      </w:pPr>
      <w:proofErr w:type="gramStart"/>
      <w:r w:rsidRPr="00875EE5">
        <w:rPr>
          <w:lang w:val="ru-RU"/>
        </w:rPr>
        <w:t>мультимедийная</w:t>
      </w:r>
      <w:proofErr w:type="gramEnd"/>
      <w:r w:rsidRPr="00875EE5">
        <w:rPr>
          <w:lang w:val="ru-RU"/>
        </w:rPr>
        <w:t xml:space="preserve"> установка. 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 xml:space="preserve"> Спортивный инвентарь: </w:t>
      </w:r>
    </w:p>
    <w:p w:rsidR="00CA0C67" w:rsidRPr="00875EE5" w:rsidRDefault="00CA0C67" w:rsidP="00CA0C67">
      <w:pPr>
        <w:numPr>
          <w:ilvl w:val="0"/>
          <w:numId w:val="18"/>
        </w:numPr>
        <w:spacing w:line="276" w:lineRule="auto"/>
        <w:jc w:val="both"/>
        <w:rPr>
          <w:lang w:val="ru-RU"/>
        </w:rPr>
      </w:pPr>
      <w:proofErr w:type="gramStart"/>
      <w:r w:rsidRPr="00875EE5">
        <w:rPr>
          <w:lang w:val="ru-RU"/>
        </w:rPr>
        <w:t>мячи</w:t>
      </w:r>
      <w:proofErr w:type="gramEnd"/>
      <w:r w:rsidRPr="00875EE5">
        <w:rPr>
          <w:lang w:val="ru-RU"/>
        </w:rPr>
        <w:t xml:space="preserve">, скакалки, палки, </w:t>
      </w:r>
      <w:proofErr w:type="spellStart"/>
      <w:r w:rsidRPr="00875EE5">
        <w:rPr>
          <w:lang w:val="ru-RU"/>
        </w:rPr>
        <w:t>фитболы</w:t>
      </w:r>
      <w:proofErr w:type="spellEnd"/>
      <w:r w:rsidRPr="00875EE5">
        <w:rPr>
          <w:lang w:val="ru-RU"/>
        </w:rPr>
        <w:t>.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>4.2. Информационное обеспечение обучения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 xml:space="preserve"> </w:t>
      </w:r>
      <w:r w:rsidRPr="00875EE5">
        <w:rPr>
          <w:lang w:val="ru-RU"/>
        </w:rPr>
        <w:tab/>
        <w:t>Перечень рекомендуемых учебных изданий, Интернет-ресурсов, дополнительной литературы.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 xml:space="preserve"> </w:t>
      </w:r>
      <w:r w:rsidRPr="00875EE5">
        <w:rPr>
          <w:lang w:val="ru-RU"/>
        </w:rPr>
        <w:tab/>
        <w:t>Основные источники: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 xml:space="preserve">          1.Артамонова Л.Л., Панфилов О.П., Борисова В.В., Лечебная и адаптивно-оздоровительная физическая культура, ВЛАДОС-ПРЕСС, 2014.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ab/>
        <w:t xml:space="preserve"> 2.Виноградова Г.П., Ивченко И.Е. Физическая рекреация, Издательский      центр «Академия», 2015</w:t>
      </w:r>
    </w:p>
    <w:p w:rsidR="00CA0C67" w:rsidRPr="00875EE5" w:rsidRDefault="00CA0C67" w:rsidP="00CA0C67">
      <w:pPr>
        <w:spacing w:line="276" w:lineRule="auto"/>
        <w:ind w:right="-108" w:firstLine="816"/>
        <w:rPr>
          <w:lang w:val="ru-RU"/>
        </w:rPr>
      </w:pPr>
      <w:proofErr w:type="gramStart"/>
      <w:r w:rsidRPr="00875EE5">
        <w:rPr>
          <w:lang w:val="ru-RU"/>
        </w:rPr>
        <w:t>3.Евсеева  О.Э.</w:t>
      </w:r>
      <w:proofErr w:type="gramEnd"/>
      <w:r w:rsidRPr="00875EE5">
        <w:rPr>
          <w:lang w:val="ru-RU"/>
        </w:rPr>
        <w:t>, Технологии физкультурно-спортивной  деятельности в адаптивной физической культуре, «Спорт»,2016.</w:t>
      </w:r>
    </w:p>
    <w:p w:rsidR="00CA0C67" w:rsidRPr="00875EE5" w:rsidRDefault="00CA0C67" w:rsidP="00CA0C67">
      <w:pPr>
        <w:spacing w:line="276" w:lineRule="auto"/>
        <w:ind w:right="-108" w:firstLine="816"/>
        <w:rPr>
          <w:lang w:val="ru-RU"/>
        </w:rPr>
      </w:pPr>
      <w:r w:rsidRPr="00875EE5">
        <w:rPr>
          <w:lang w:val="ru-RU"/>
        </w:rPr>
        <w:t>4. Евсеев. С.П., Теория и организация адаптивной физической культуры, «Спорт»,2016.</w:t>
      </w:r>
    </w:p>
    <w:p w:rsidR="00CA0C67" w:rsidRPr="00875EE5" w:rsidRDefault="00CA0C67" w:rsidP="00CA0C67">
      <w:pPr>
        <w:spacing w:line="276" w:lineRule="auto"/>
        <w:ind w:right="-108" w:firstLine="816"/>
        <w:rPr>
          <w:lang w:val="ru-RU"/>
        </w:rPr>
      </w:pPr>
      <w:r w:rsidRPr="00875EE5">
        <w:rPr>
          <w:lang w:val="ru-RU"/>
        </w:rPr>
        <w:lastRenderedPageBreak/>
        <w:t xml:space="preserve">5.Евсеев С.П., Евсеева О.Э., </w:t>
      </w:r>
      <w:proofErr w:type="spellStart"/>
      <w:r w:rsidRPr="00875EE5">
        <w:rPr>
          <w:lang w:val="ru-RU"/>
        </w:rPr>
        <w:t>Ладыгина</w:t>
      </w:r>
      <w:proofErr w:type="spellEnd"/>
      <w:r w:rsidRPr="00875EE5">
        <w:rPr>
          <w:lang w:val="ru-RU"/>
        </w:rPr>
        <w:t xml:space="preserve"> </w:t>
      </w:r>
      <w:proofErr w:type="gramStart"/>
      <w:r w:rsidRPr="00875EE5">
        <w:rPr>
          <w:lang w:val="ru-RU"/>
        </w:rPr>
        <w:t>Е.Б..</w:t>
      </w:r>
      <w:proofErr w:type="gramEnd"/>
      <w:r w:rsidRPr="00875EE5">
        <w:rPr>
          <w:lang w:val="ru-RU"/>
        </w:rPr>
        <w:t xml:space="preserve"> Адаптивная физическая культура в практике работы с инвалидами и другими маломобильными группами населения, Москва, 2014.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 xml:space="preserve"> </w:t>
      </w:r>
      <w:r w:rsidRPr="00875EE5">
        <w:rPr>
          <w:lang w:val="ru-RU"/>
        </w:rPr>
        <w:tab/>
        <w:t>Дополнительные источники: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ab/>
        <w:t xml:space="preserve">1.Гребова Л.П. Лечебная физическая культура при нарушениях опорно-двигательного аппарата. М., 2011 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  <w:r w:rsidRPr="00875EE5">
        <w:rPr>
          <w:lang w:val="ru-RU"/>
        </w:rPr>
        <w:t xml:space="preserve"> </w:t>
      </w:r>
      <w:r w:rsidRPr="00875EE5">
        <w:rPr>
          <w:lang w:val="ru-RU"/>
        </w:rPr>
        <w:tab/>
        <w:t xml:space="preserve">2. Хрущев С.В., Симонова О.И. Физическая культура детей с заболеваниями </w:t>
      </w:r>
      <w:proofErr w:type="gramStart"/>
      <w:r w:rsidRPr="00875EE5">
        <w:rPr>
          <w:lang w:val="ru-RU"/>
        </w:rPr>
        <w:t>органов  дыхания</w:t>
      </w:r>
      <w:proofErr w:type="gramEnd"/>
      <w:r w:rsidRPr="00875EE5">
        <w:rPr>
          <w:lang w:val="ru-RU"/>
        </w:rPr>
        <w:t>. - М., 2011</w:t>
      </w:r>
    </w:p>
    <w:p w:rsidR="00CA0C67" w:rsidRPr="00875EE5" w:rsidRDefault="00CA0C67" w:rsidP="00CA0C67">
      <w:pPr>
        <w:spacing w:line="276" w:lineRule="auto"/>
        <w:jc w:val="both"/>
        <w:rPr>
          <w:lang w:val="ru-RU"/>
        </w:rPr>
      </w:pPr>
    </w:p>
    <w:p w:rsidR="00CA0C67" w:rsidRPr="00875EE5" w:rsidRDefault="00CA0C67" w:rsidP="00CA0C67">
      <w:pPr>
        <w:pStyle w:val="a7"/>
        <w:spacing w:line="276" w:lineRule="auto"/>
        <w:jc w:val="left"/>
        <w:rPr>
          <w:bCs/>
          <w:lang w:val="ru-RU"/>
        </w:rPr>
      </w:pPr>
      <w:r w:rsidRPr="00875EE5">
        <w:rPr>
          <w:bCs/>
        </w:rPr>
        <w:t>4.3. Общие требования к организации учебного процесса</w:t>
      </w:r>
    </w:p>
    <w:p w:rsidR="00CA0C67" w:rsidRPr="00875EE5" w:rsidRDefault="00CA0C67" w:rsidP="00CA0C67">
      <w:pPr>
        <w:pStyle w:val="a7"/>
        <w:spacing w:line="276" w:lineRule="auto"/>
        <w:ind w:right="-1" w:firstLine="720"/>
        <w:jc w:val="both"/>
      </w:pPr>
      <w:r w:rsidRPr="00875EE5">
        <w:t>Оценка качества ПМ. 01 должна включать текущий контроль знаний,  промежуточную аттестацию обучающихся и итоговый контроль знаний (</w:t>
      </w:r>
      <w:r w:rsidRPr="00875EE5">
        <w:rPr>
          <w:lang w:val="ru-RU"/>
        </w:rPr>
        <w:t xml:space="preserve">квалификационный </w:t>
      </w:r>
      <w:r w:rsidRPr="00875EE5">
        <w:t xml:space="preserve">экзамен). </w:t>
      </w:r>
    </w:p>
    <w:p w:rsidR="00CA0C67" w:rsidRPr="00875EE5" w:rsidRDefault="00CA0C67" w:rsidP="00CA0C67">
      <w:pPr>
        <w:pStyle w:val="a7"/>
        <w:spacing w:line="276" w:lineRule="auto"/>
        <w:ind w:right="-1" w:firstLine="720"/>
        <w:jc w:val="both"/>
      </w:pPr>
      <w:r w:rsidRPr="00875EE5">
        <w:t>Оценка качества подготовки обучающихся и выпускников осуществляется в двух основных направлениях:</w:t>
      </w:r>
    </w:p>
    <w:p w:rsidR="00CA0C67" w:rsidRPr="00875EE5" w:rsidRDefault="00CA0C67" w:rsidP="00CA0C67">
      <w:pPr>
        <w:pStyle w:val="a7"/>
        <w:numPr>
          <w:ilvl w:val="0"/>
          <w:numId w:val="19"/>
        </w:numPr>
        <w:spacing w:line="276" w:lineRule="auto"/>
        <w:ind w:right="-1"/>
        <w:jc w:val="both"/>
      </w:pPr>
      <w:r w:rsidRPr="00875EE5">
        <w:t>оценка уровня освоения дисциплины;</w:t>
      </w:r>
    </w:p>
    <w:p w:rsidR="00CA0C67" w:rsidRPr="00875EE5" w:rsidRDefault="00CA0C67" w:rsidP="00CA0C67">
      <w:pPr>
        <w:pStyle w:val="a7"/>
        <w:numPr>
          <w:ilvl w:val="0"/>
          <w:numId w:val="19"/>
        </w:numPr>
        <w:spacing w:line="276" w:lineRule="auto"/>
        <w:ind w:right="-1"/>
        <w:jc w:val="both"/>
      </w:pPr>
      <w:r w:rsidRPr="00875EE5">
        <w:t>оценка компетенций обучающихся.</w:t>
      </w:r>
    </w:p>
    <w:p w:rsidR="00CA0C67" w:rsidRPr="00875EE5" w:rsidRDefault="00CA0C67" w:rsidP="00CA0C67">
      <w:pPr>
        <w:pStyle w:val="a7"/>
        <w:spacing w:line="276" w:lineRule="auto"/>
        <w:ind w:right="-1" w:firstLine="720"/>
        <w:jc w:val="both"/>
        <w:rPr>
          <w:lang w:val="ru-RU"/>
        </w:rPr>
      </w:pPr>
      <w:r w:rsidRPr="00875EE5">
        <w:t xml:space="preserve">Обязательным условием допуска к производственной практике по специальности СПО 49.02.02 Адаптивная физическая культура в рамках профессионального модуля «Организация адаптивного физического воспитания обучающихся  в общеобразовательных организациях» является освоение учебных программ профессионального цикла. </w:t>
      </w:r>
      <w:r w:rsidRPr="00875EE5">
        <w:rPr>
          <w:lang w:val="ru-RU"/>
        </w:rPr>
        <w:t xml:space="preserve"> </w:t>
      </w:r>
    </w:p>
    <w:p w:rsidR="00CA0C67" w:rsidRPr="00875EE5" w:rsidRDefault="00CA0C67" w:rsidP="00CA0C67">
      <w:pPr>
        <w:pStyle w:val="a7"/>
        <w:spacing w:line="276" w:lineRule="auto"/>
        <w:ind w:right="-1" w:firstLine="720"/>
        <w:jc w:val="both"/>
        <w:rPr>
          <w:lang w:val="ru-RU"/>
        </w:rPr>
      </w:pPr>
    </w:p>
    <w:p w:rsidR="00CA0C67" w:rsidRPr="00875EE5" w:rsidRDefault="00CA0C67" w:rsidP="00CA0C67">
      <w:pPr>
        <w:pStyle w:val="a7"/>
        <w:spacing w:line="276" w:lineRule="auto"/>
        <w:ind w:right="-1" w:firstLine="720"/>
        <w:jc w:val="both"/>
        <w:rPr>
          <w:lang w:val="ru-RU"/>
        </w:rPr>
      </w:pPr>
    </w:p>
    <w:p w:rsidR="00CA0C67" w:rsidRPr="00875EE5" w:rsidRDefault="00CA0C67" w:rsidP="00CA0C67">
      <w:pPr>
        <w:pStyle w:val="a7"/>
        <w:spacing w:line="276" w:lineRule="auto"/>
        <w:ind w:right="-1" w:firstLine="720"/>
        <w:jc w:val="both"/>
        <w:rPr>
          <w:bCs/>
        </w:rPr>
      </w:pPr>
      <w:r w:rsidRPr="00875EE5">
        <w:rPr>
          <w:bCs/>
        </w:rPr>
        <w:t>4.4. Кадровое обеспечение образовательного процесса</w:t>
      </w:r>
    </w:p>
    <w:p w:rsidR="00CA0C67" w:rsidRPr="00875EE5" w:rsidRDefault="00CA0C67" w:rsidP="00CA0C67">
      <w:pPr>
        <w:pStyle w:val="a7"/>
        <w:spacing w:line="276" w:lineRule="auto"/>
        <w:ind w:right="-1" w:firstLine="720"/>
        <w:jc w:val="both"/>
        <w:rPr>
          <w:color w:val="FF0000"/>
          <w:lang w:val="ru-RU"/>
        </w:rPr>
      </w:pPr>
      <w:r w:rsidRPr="00875EE5">
        <w:t xml:space="preserve">Обучение по профессиональному модулю должно осуществляться педагогическими кадрами, имеющими высшее образование, соответствующее профилю преподаваемого </w:t>
      </w:r>
      <w:r w:rsidRPr="00875EE5">
        <w:rPr>
          <w:lang w:val="ru-RU"/>
        </w:rPr>
        <w:t>профессионального модуля</w:t>
      </w:r>
      <w:r w:rsidRPr="00875EE5">
        <w:t>. Опыт деятельности в организациях соответствующей профессиональной сферы является обязательным для преподавателей, отвечающих за освоение профессионального модуля</w:t>
      </w:r>
      <w:r w:rsidRPr="00875EE5">
        <w:rPr>
          <w:color w:val="FF0000"/>
        </w:rPr>
        <w:t>.</w:t>
      </w:r>
    </w:p>
    <w:p w:rsidR="00CA0C67" w:rsidRPr="00875EE5" w:rsidRDefault="00CA0C67" w:rsidP="00CA0C67">
      <w:pPr>
        <w:pStyle w:val="a7"/>
        <w:spacing w:line="276" w:lineRule="auto"/>
        <w:ind w:right="-1"/>
        <w:jc w:val="both"/>
        <w:rPr>
          <w:lang w:val="ru-RU"/>
        </w:rPr>
      </w:pPr>
    </w:p>
    <w:p w:rsidR="00CA0C67" w:rsidRPr="00875EE5" w:rsidRDefault="00CA0C67" w:rsidP="00CA0C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5"/>
        <w:jc w:val="center"/>
        <w:outlineLvl w:val="0"/>
        <w:rPr>
          <w:b/>
          <w:bCs/>
          <w:caps/>
          <w:lang w:val="ru-RU" w:eastAsia="ru-RU"/>
        </w:rPr>
      </w:pPr>
      <w:r w:rsidRPr="00875EE5">
        <w:rPr>
          <w:b/>
          <w:bCs/>
          <w:caps/>
          <w:lang w:val="ru-RU" w:eastAsia="ru-RU"/>
        </w:rPr>
        <w:t>5.Контроль и оценка результатов освоения профессионального модуля</w:t>
      </w:r>
    </w:p>
    <w:p w:rsidR="00CA0C67" w:rsidRPr="00875EE5" w:rsidRDefault="00CA0C67" w:rsidP="00CA0C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outlineLvl w:val="0"/>
        <w:rPr>
          <w:lang w:val="ru-RU" w:eastAsia="ru-RU"/>
        </w:rPr>
      </w:pPr>
      <w:r w:rsidRPr="00875EE5">
        <w:rPr>
          <w:b/>
          <w:bCs/>
          <w:lang w:val="ru-RU" w:eastAsia="ru-RU"/>
        </w:rPr>
        <w:tab/>
        <w:t>Контроль и оценка</w:t>
      </w:r>
      <w:r w:rsidRPr="00875EE5">
        <w:rPr>
          <w:lang w:val="ru-RU" w:eastAsia="ru-RU"/>
        </w:rPr>
        <w:t xml:space="preserve"> результатов освоения профессионального модуля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875EE5">
        <w:rPr>
          <w:lang w:val="ru-RU" w:eastAsia="ru-RU"/>
        </w:rPr>
        <w:t>обучающимися  индивидуальных</w:t>
      </w:r>
      <w:proofErr w:type="gramEnd"/>
      <w:r w:rsidRPr="00875EE5">
        <w:rPr>
          <w:lang w:val="ru-RU" w:eastAsia="ru-RU"/>
        </w:rPr>
        <w:t xml:space="preserve"> заданий, проектов, исследований.</w:t>
      </w:r>
    </w:p>
    <w:p w:rsidR="00CA0C67" w:rsidRPr="00875EE5" w:rsidRDefault="00CA0C67" w:rsidP="00CA0C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outlineLvl w:val="0"/>
        <w:rPr>
          <w:color w:val="FF0000"/>
          <w:lang w:val="ru-RU" w:eastAsia="ru-RU"/>
        </w:rPr>
      </w:pPr>
    </w:p>
    <w:tbl>
      <w:tblPr>
        <w:tblW w:w="9349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3221"/>
        <w:gridCol w:w="3293"/>
        <w:gridCol w:w="2835"/>
      </w:tblGrid>
      <w:tr w:rsidR="00CA0C67" w:rsidRPr="00737283" w:rsidTr="00654EFA">
        <w:trPr>
          <w:trHeight w:val="20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lang w:val="ru-RU"/>
              </w:rPr>
            </w:pPr>
            <w:r w:rsidRPr="00875EE5">
              <w:rPr>
                <w:b/>
                <w:bCs/>
                <w:lang w:val="ru-RU"/>
              </w:rPr>
              <w:t>Результаты</w:t>
            </w:r>
          </w:p>
          <w:p w:rsidR="00CA0C67" w:rsidRPr="00875EE5" w:rsidRDefault="00CA0C67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lang w:val="ru-RU" w:eastAsia="ar-SA"/>
              </w:rPr>
            </w:pPr>
            <w:r w:rsidRPr="00875EE5">
              <w:rPr>
                <w:b/>
                <w:bCs/>
                <w:lang w:val="ru-RU"/>
              </w:rPr>
              <w:t>(</w:t>
            </w:r>
            <w:proofErr w:type="gramStart"/>
            <w:r w:rsidRPr="00875EE5">
              <w:rPr>
                <w:b/>
                <w:bCs/>
                <w:lang w:val="ru-RU"/>
              </w:rPr>
              <w:t>освоенные</w:t>
            </w:r>
            <w:proofErr w:type="gramEnd"/>
            <w:r w:rsidRPr="00875EE5">
              <w:rPr>
                <w:b/>
                <w:bCs/>
                <w:lang w:val="ru-RU"/>
              </w:rPr>
              <w:t xml:space="preserve"> общие и профессиональные компетенции)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uppressAutoHyphens/>
              <w:snapToGrid w:val="0"/>
              <w:spacing w:line="276" w:lineRule="auto"/>
              <w:jc w:val="center"/>
              <w:rPr>
                <w:b/>
                <w:bCs/>
                <w:lang w:val="ru-RU" w:eastAsia="ar-SA"/>
              </w:rPr>
            </w:pPr>
            <w:proofErr w:type="spellStart"/>
            <w:r w:rsidRPr="00875EE5">
              <w:rPr>
                <w:b/>
                <w:bCs/>
              </w:rPr>
              <w:t>Основные</w:t>
            </w:r>
            <w:proofErr w:type="spellEnd"/>
            <w:r w:rsidRPr="00875EE5">
              <w:rPr>
                <w:b/>
                <w:bCs/>
                <w:lang w:val="ru-RU"/>
              </w:rPr>
              <w:t xml:space="preserve"> </w:t>
            </w:r>
            <w:r w:rsidRPr="00875EE5">
              <w:rPr>
                <w:b/>
                <w:bCs/>
              </w:rPr>
              <w:t xml:space="preserve"> </w:t>
            </w:r>
            <w:proofErr w:type="spellStart"/>
            <w:r w:rsidRPr="00875EE5">
              <w:rPr>
                <w:b/>
                <w:bCs/>
              </w:rPr>
              <w:t>показатели</w:t>
            </w:r>
            <w:proofErr w:type="spellEnd"/>
            <w:r w:rsidRPr="00875EE5">
              <w:rPr>
                <w:b/>
                <w:bCs/>
              </w:rPr>
              <w:t xml:space="preserve"> </w:t>
            </w:r>
            <w:proofErr w:type="spellStart"/>
            <w:r w:rsidRPr="00875EE5">
              <w:rPr>
                <w:b/>
                <w:bCs/>
              </w:rPr>
              <w:t>оценки</w:t>
            </w:r>
            <w:proofErr w:type="spellEnd"/>
            <w:r w:rsidRPr="00875EE5">
              <w:rPr>
                <w:b/>
                <w:bCs/>
                <w:lang w:val="ru-RU"/>
              </w:rPr>
              <w:t xml:space="preserve"> </w:t>
            </w:r>
            <w:r w:rsidRPr="00875EE5">
              <w:rPr>
                <w:b/>
                <w:bCs/>
              </w:rPr>
              <w:t xml:space="preserve"> </w:t>
            </w:r>
            <w:proofErr w:type="spellStart"/>
            <w:r w:rsidRPr="00875EE5">
              <w:rPr>
                <w:b/>
                <w:bCs/>
              </w:rPr>
              <w:t>результат</w:t>
            </w:r>
            <w:proofErr w:type="spellEnd"/>
            <w:r w:rsidRPr="00875EE5">
              <w:rPr>
                <w:b/>
                <w:bCs/>
                <w:lang w:val="ru-RU"/>
              </w:rPr>
              <w:t>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>
            <w:pPr>
              <w:suppressAutoHyphens/>
              <w:snapToGrid w:val="0"/>
              <w:spacing w:line="276" w:lineRule="auto"/>
              <w:rPr>
                <w:b/>
                <w:bCs/>
                <w:lang w:val="ru-RU" w:eastAsia="ar-SA"/>
              </w:rPr>
            </w:pPr>
            <w:r w:rsidRPr="00875EE5">
              <w:rPr>
                <w:b/>
                <w:bCs/>
                <w:lang w:val="ru-RU"/>
              </w:rPr>
              <w:t>Формы и методы контроля и оценки</w:t>
            </w:r>
          </w:p>
        </w:tc>
      </w:tr>
      <w:tr w:rsidR="00CA0C67" w:rsidRPr="00737283" w:rsidTr="00654EFA">
        <w:trPr>
          <w:trHeight w:val="427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ОК 1.Понимать сущность и социальную значимость своей будущей профессии, </w:t>
            </w:r>
            <w:r w:rsidRPr="00875EE5">
              <w:rPr>
                <w:rFonts w:ascii="Times New Roman" w:hAnsi="Times New Roman" w:cs="Times New Roman"/>
                <w:color w:val="auto"/>
              </w:rPr>
              <w:lastRenderedPageBreak/>
              <w:t xml:space="preserve">проявлять к ней устойчивый интерес.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lastRenderedPageBreak/>
              <w:t xml:space="preserve">-аргументированность и полнота объяснения сущности социальной </w:t>
            </w:r>
            <w:r w:rsidRPr="00875EE5">
              <w:rPr>
                <w:rFonts w:ascii="Times New Roman" w:hAnsi="Times New Roman" w:cs="Times New Roman"/>
              </w:rPr>
              <w:lastRenderedPageBreak/>
              <w:t>значимости будущей профессии;</w:t>
            </w:r>
          </w:p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-активность, инициативность в процессе освоения профессиональной деятельности;</w:t>
            </w:r>
          </w:p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 xml:space="preserve">-наличие положительных отзывов по итогом </w:t>
            </w:r>
            <w:proofErr w:type="gramStart"/>
            <w:r w:rsidRPr="00875EE5">
              <w:rPr>
                <w:rFonts w:ascii="Times New Roman" w:hAnsi="Times New Roman" w:cs="Times New Roman"/>
              </w:rPr>
              <w:t>педагогической  практики</w:t>
            </w:r>
            <w:proofErr w:type="gramEnd"/>
            <w:r w:rsidRPr="00875EE5">
              <w:rPr>
                <w:rFonts w:ascii="Times New Roman" w:hAnsi="Times New Roman" w:cs="Times New Roman"/>
              </w:rPr>
              <w:t>;</w:t>
            </w:r>
          </w:p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 участие в студенческих конференциях, конкурсах и т.п.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lastRenderedPageBreak/>
              <w:t xml:space="preserve">- наблюдение и экспертная оценка на практических и лабораторных занятиях, </w:t>
            </w:r>
            <w:r w:rsidRPr="00875EE5">
              <w:rPr>
                <w:rFonts w:ascii="Times New Roman" w:hAnsi="Times New Roman" w:cs="Times New Roman"/>
              </w:rPr>
              <w:lastRenderedPageBreak/>
              <w:t>в процессе педагогической практики;</w:t>
            </w:r>
          </w:p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 экспертная оценка портфолио работ и документов;</w:t>
            </w:r>
          </w:p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A0C67" w:rsidRPr="00737283" w:rsidTr="00654EFA">
        <w:trPr>
          <w:trHeight w:val="576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lastRenderedPageBreak/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 экспертная оценка решения ситуационных задач;</w:t>
            </w:r>
          </w:p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 наблюдение и экспертная оценка на практических и лабораторных занятиях, в процессе педагогической практики;</w:t>
            </w:r>
          </w:p>
        </w:tc>
      </w:tr>
      <w:tr w:rsidR="00CA0C67" w:rsidRPr="00875EE5" w:rsidTr="00654EFA">
        <w:trPr>
          <w:trHeight w:val="558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ОК 3.Оценивать риски и принимать решения в нестандартных ситуациях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-адекватность принятия решений в нестандартных ситуациях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 экспертная оценка решения ситуационных задач</w:t>
            </w:r>
          </w:p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CA0C67" w:rsidRPr="00737283" w:rsidTr="00654EFA">
        <w:trPr>
          <w:trHeight w:val="558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ОК 4.Осуществлять поиск, анализ и оценку информации, необходимой для постановки и решения профессиональных задач, профессионального и личностного развития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 отбор и использование информации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 xml:space="preserve"> - наблюдение и экспертная оценка на практических и лабораторных занятиях, в процессе педагогической практики;</w:t>
            </w:r>
          </w:p>
        </w:tc>
      </w:tr>
      <w:tr w:rsidR="00CA0C67" w:rsidRPr="00737283" w:rsidTr="00654EFA">
        <w:trPr>
          <w:trHeight w:val="558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>ОК 5.Использовать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-активность, инициативность в процессе освоения профессиональной деятельности;</w:t>
            </w:r>
          </w:p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 участие в студенческих конференциях, конкурсах и т.п.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 наблюдение и экспертная оценка на практических и лабораторных занятиях, в процессе педагогической практики;</w:t>
            </w:r>
          </w:p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 экспертная оценка портфолио работ и документов;</w:t>
            </w:r>
          </w:p>
        </w:tc>
      </w:tr>
      <w:tr w:rsidR="00CA0C67" w:rsidRPr="00737283" w:rsidTr="00654EFA">
        <w:trPr>
          <w:trHeight w:val="558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lastRenderedPageBreak/>
              <w:t>ОК 6.Работать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 экспертная оценка решения ситуационных задач;</w:t>
            </w:r>
          </w:p>
          <w:p w:rsidR="00CA0C67" w:rsidRPr="00875EE5" w:rsidRDefault="00CA0C67">
            <w:pPr>
              <w:pStyle w:val="ae"/>
              <w:spacing w:line="276" w:lineRule="auto"/>
              <w:rPr>
                <w:rFonts w:ascii="Times New Roman" w:hAnsi="Times New Roman" w:cs="Times New Roman"/>
              </w:rPr>
            </w:pPr>
            <w:r w:rsidRPr="00875EE5">
              <w:rPr>
                <w:rFonts w:ascii="Times New Roman" w:hAnsi="Times New Roman" w:cs="Times New Roman"/>
              </w:rPr>
              <w:t>- наблюдение и экспертная оценка на практических и лабораторных занятиях, в процессе педагогической практики;</w:t>
            </w:r>
          </w:p>
        </w:tc>
      </w:tr>
      <w:tr w:rsidR="00CA0C67" w:rsidRPr="00737283" w:rsidTr="00654EFA">
        <w:trPr>
          <w:trHeight w:val="558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>ОК 7.Ставить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uppressAutoHyphens/>
              <w:snapToGrid w:val="0"/>
              <w:spacing w:line="276" w:lineRule="auto"/>
              <w:rPr>
                <w:lang w:val="ru-RU" w:eastAsia="ar-SA"/>
              </w:rPr>
            </w:pPr>
            <w:r w:rsidRPr="00875EE5">
              <w:rPr>
                <w:lang w:val="ru-RU"/>
              </w:rPr>
              <w:t>Выбирать учебно-методический комплект, разрабатывать учебно-методические материалы (рабочие программы, учебно-тематические планы и др.)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>
            <w:pPr>
              <w:snapToGrid w:val="0"/>
              <w:spacing w:line="276" w:lineRule="auto"/>
              <w:rPr>
                <w:lang w:val="ru-RU" w:eastAsia="ar-SA"/>
              </w:rPr>
            </w:pPr>
            <w:r w:rsidRPr="00875EE5">
              <w:rPr>
                <w:lang w:val="ru-RU"/>
              </w:rPr>
              <w:t>- обоснованность выбора учебно-методического комплекта;</w:t>
            </w:r>
          </w:p>
          <w:p w:rsidR="00CA0C67" w:rsidRPr="00875EE5" w:rsidRDefault="00CA0C67">
            <w:pPr>
              <w:suppressAutoHyphens/>
              <w:spacing w:line="276" w:lineRule="auto"/>
              <w:rPr>
                <w:lang w:val="ru-RU" w:eastAsia="ar-SA"/>
              </w:rPr>
            </w:pPr>
            <w:r w:rsidRPr="00875EE5">
              <w:rPr>
                <w:lang w:val="ru-RU"/>
              </w:rPr>
              <w:t>-соответствие разработанных учебно-методических материалов требованиям нормативных документов и современным тенденциям в сфере образования;</w:t>
            </w:r>
          </w:p>
        </w:tc>
      </w:tr>
      <w:tr w:rsidR="00CA0C67" w:rsidRPr="00875EE5" w:rsidTr="00654EFA">
        <w:trPr>
          <w:trHeight w:val="558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>ОК 8.Самостоятельно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uppressAutoHyphens/>
              <w:snapToGrid w:val="0"/>
              <w:spacing w:line="276" w:lineRule="auto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t>Систематизировать  и</w:t>
            </w:r>
            <w:proofErr w:type="gramEnd"/>
            <w:r w:rsidRPr="00875EE5">
              <w:rPr>
                <w:lang w:val="ru-RU"/>
              </w:rPr>
              <w:t xml:space="preserve"> оценивать педагогический опыт и образовательные технологии в области физической культуры на основе изучения профессиональной литературы, самоанализа и анализа деятельности других педагогов.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 w:rsidP="00CA0C67">
            <w:pPr>
              <w:widowControl/>
              <w:numPr>
                <w:ilvl w:val="0"/>
                <w:numId w:val="20"/>
              </w:numPr>
              <w:tabs>
                <w:tab w:val="left" w:pos="360"/>
              </w:tabs>
              <w:suppressAutoHyphens/>
              <w:autoSpaceDE/>
              <w:adjustRightInd/>
              <w:snapToGrid w:val="0"/>
              <w:spacing w:line="276" w:lineRule="auto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t>соответствие</w:t>
            </w:r>
            <w:proofErr w:type="gramEnd"/>
            <w:r w:rsidRPr="00875EE5">
              <w:rPr>
                <w:lang w:val="ru-RU"/>
              </w:rPr>
              <w:t xml:space="preserve"> выбора литературы и содержания разработки сформулированной проблеме (задаче);</w:t>
            </w:r>
          </w:p>
          <w:p w:rsidR="00CA0C67" w:rsidRPr="00875EE5" w:rsidRDefault="00CA0C67" w:rsidP="00CA0C67">
            <w:pPr>
              <w:widowControl/>
              <w:numPr>
                <w:ilvl w:val="0"/>
                <w:numId w:val="20"/>
              </w:numPr>
              <w:tabs>
                <w:tab w:val="left" w:pos="360"/>
              </w:tabs>
              <w:suppressAutoHyphens/>
              <w:autoSpaceDE/>
              <w:adjustRightInd/>
              <w:snapToGrid w:val="0"/>
              <w:spacing w:line="276" w:lineRule="auto"/>
              <w:rPr>
                <w:lang w:val="ru-RU"/>
              </w:rPr>
            </w:pPr>
            <w:proofErr w:type="gramStart"/>
            <w:r w:rsidRPr="00875EE5">
              <w:rPr>
                <w:lang w:val="ru-RU"/>
              </w:rPr>
              <w:t>полнота</w:t>
            </w:r>
            <w:proofErr w:type="gramEnd"/>
            <w:r w:rsidRPr="00875EE5">
              <w:rPr>
                <w:lang w:val="ru-RU"/>
              </w:rPr>
              <w:t xml:space="preserve"> анализа (самоанализа) педагогического опыта и образовательных технологий,</w:t>
            </w:r>
          </w:p>
          <w:p w:rsidR="00CA0C67" w:rsidRPr="00875EE5" w:rsidRDefault="00CA0C67">
            <w:pPr>
              <w:widowControl/>
              <w:suppressAutoHyphens/>
              <w:autoSpaceDE/>
              <w:adjustRightInd/>
              <w:snapToGrid w:val="0"/>
              <w:spacing w:line="276" w:lineRule="auto"/>
              <w:ind w:left="360"/>
              <w:rPr>
                <w:lang w:val="ru-RU"/>
              </w:rPr>
            </w:pPr>
            <w:proofErr w:type="gramStart"/>
            <w:r w:rsidRPr="00875EE5">
              <w:rPr>
                <w:lang w:val="ru-RU"/>
              </w:rPr>
              <w:t>обоснованность</w:t>
            </w:r>
            <w:proofErr w:type="gramEnd"/>
            <w:r w:rsidRPr="00875EE5">
              <w:rPr>
                <w:lang w:val="ru-RU"/>
              </w:rPr>
              <w:t xml:space="preserve"> технологий, выводов;</w:t>
            </w:r>
          </w:p>
          <w:p w:rsidR="00CA0C67" w:rsidRPr="00875EE5" w:rsidRDefault="00CA0C67" w:rsidP="00CA0C67">
            <w:pPr>
              <w:widowControl/>
              <w:numPr>
                <w:ilvl w:val="0"/>
                <w:numId w:val="20"/>
              </w:numPr>
              <w:tabs>
                <w:tab w:val="left" w:pos="360"/>
              </w:tabs>
              <w:suppressAutoHyphens/>
              <w:autoSpaceDE/>
              <w:adjustRightInd/>
              <w:snapToGrid w:val="0"/>
              <w:spacing w:line="276" w:lineRule="auto"/>
            </w:pPr>
            <w:proofErr w:type="spellStart"/>
            <w:r w:rsidRPr="00875EE5">
              <w:t>адекватность</w:t>
            </w:r>
            <w:proofErr w:type="spellEnd"/>
            <w:r w:rsidRPr="00875EE5">
              <w:t xml:space="preserve"> </w:t>
            </w:r>
            <w:proofErr w:type="spellStart"/>
            <w:r w:rsidRPr="00875EE5">
              <w:t>самооценки</w:t>
            </w:r>
            <w:proofErr w:type="spellEnd"/>
            <w:r w:rsidRPr="00875EE5">
              <w:t xml:space="preserve"> </w:t>
            </w:r>
            <w:proofErr w:type="spellStart"/>
            <w:r w:rsidRPr="00875EE5">
              <w:t>педагогической</w:t>
            </w:r>
            <w:proofErr w:type="spellEnd"/>
            <w:r w:rsidRPr="00875EE5">
              <w:t xml:space="preserve"> </w:t>
            </w:r>
            <w:proofErr w:type="spellStart"/>
            <w:r w:rsidRPr="00875EE5">
              <w:t>деятельности</w:t>
            </w:r>
            <w:proofErr w:type="spellEnd"/>
            <w:r w:rsidRPr="00875EE5">
              <w:t>;</w:t>
            </w:r>
          </w:p>
        </w:tc>
      </w:tr>
      <w:tr w:rsidR="00CA0C67" w:rsidRPr="00875EE5" w:rsidTr="00654EFA">
        <w:trPr>
          <w:trHeight w:val="558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875EE5">
              <w:rPr>
                <w:rFonts w:ascii="Times New Roman" w:hAnsi="Times New Roman" w:cs="Times New Roman"/>
                <w:color w:val="auto"/>
              </w:rPr>
              <w:t>ОК  9.Осуществлять</w:t>
            </w:r>
            <w:proofErr w:type="gramEnd"/>
            <w:r w:rsidRPr="00875EE5">
              <w:rPr>
                <w:rFonts w:ascii="Times New Roman" w:hAnsi="Times New Roman" w:cs="Times New Roman"/>
                <w:color w:val="auto"/>
              </w:rPr>
              <w:t xml:space="preserve"> профессиональную деятельность в условиях обновления ее целей, </w:t>
            </w:r>
            <w:r w:rsidRPr="00875EE5">
              <w:rPr>
                <w:rFonts w:ascii="Times New Roman" w:hAnsi="Times New Roman" w:cs="Times New Roman"/>
                <w:color w:val="auto"/>
              </w:rPr>
              <w:lastRenderedPageBreak/>
              <w:t>содержания, смены технологий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uppressAutoHyphens/>
              <w:snapToGrid w:val="0"/>
              <w:spacing w:line="276" w:lineRule="auto"/>
              <w:rPr>
                <w:lang w:val="ru-RU" w:eastAsia="ar-SA"/>
              </w:rPr>
            </w:pPr>
            <w:r w:rsidRPr="00875EE5">
              <w:rPr>
                <w:lang w:val="ru-RU"/>
              </w:rPr>
              <w:lastRenderedPageBreak/>
              <w:t>Оформлять педагогические разработки в виде отчетов, рефератов, выступлений и др.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>
            <w:pPr>
              <w:suppressAutoHyphens/>
              <w:snapToGrid w:val="0"/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- соответствие педагогических разработок </w:t>
            </w:r>
          </w:p>
          <w:p w:rsidR="00CA0C67" w:rsidRPr="00875EE5" w:rsidRDefault="00CA0C67">
            <w:pPr>
              <w:suppressAutoHyphens/>
              <w:snapToGrid w:val="0"/>
              <w:spacing w:line="276" w:lineRule="auto"/>
              <w:rPr>
                <w:lang w:val="ru-RU" w:eastAsia="ar-SA"/>
              </w:rPr>
            </w:pPr>
            <w:r w:rsidRPr="00875EE5">
              <w:rPr>
                <w:lang w:val="ru-RU"/>
              </w:rPr>
              <w:t>(</w:t>
            </w:r>
            <w:proofErr w:type="gramStart"/>
            <w:r w:rsidRPr="00875EE5">
              <w:rPr>
                <w:lang w:val="ru-RU"/>
              </w:rPr>
              <w:t>отчеты</w:t>
            </w:r>
            <w:proofErr w:type="gramEnd"/>
            <w:r w:rsidRPr="00875EE5">
              <w:rPr>
                <w:lang w:val="ru-RU"/>
              </w:rPr>
              <w:t xml:space="preserve">, рефераты) </w:t>
            </w:r>
            <w:r w:rsidRPr="00875EE5">
              <w:rPr>
                <w:lang w:val="ru-RU"/>
              </w:rPr>
              <w:lastRenderedPageBreak/>
              <w:t>установленным требованиям.</w:t>
            </w:r>
          </w:p>
        </w:tc>
      </w:tr>
      <w:tr w:rsidR="00CA0C67" w:rsidRPr="00737283" w:rsidTr="00654EFA">
        <w:trPr>
          <w:trHeight w:val="1682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lastRenderedPageBreak/>
              <w:t>ОК 10.Осуществлять профилактику травматизма, обеспечивать охрану жизни и здоровья детей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uppressAutoHyphens/>
              <w:snapToGrid w:val="0"/>
              <w:spacing w:line="276" w:lineRule="auto"/>
              <w:rPr>
                <w:lang w:val="ru-RU" w:eastAsia="ar-SA"/>
              </w:rPr>
            </w:pPr>
            <w:r w:rsidRPr="00875EE5">
              <w:rPr>
                <w:lang w:val="ru-RU"/>
              </w:rPr>
              <w:t xml:space="preserve">Участвовать в обеспечении техники безопасности, профилактике травматизма в </w:t>
            </w:r>
            <w:proofErr w:type="gramStart"/>
            <w:r w:rsidRPr="00875EE5">
              <w:rPr>
                <w:lang w:val="ru-RU"/>
              </w:rPr>
              <w:t>процессе  обеспечения</w:t>
            </w:r>
            <w:proofErr w:type="gramEnd"/>
            <w:r w:rsidRPr="00875EE5">
              <w:rPr>
                <w:lang w:val="ru-RU"/>
              </w:rPr>
              <w:t xml:space="preserve"> охраны жизни и здоровья детей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 w:rsidP="00CA0C67">
            <w:pPr>
              <w:widowControl/>
              <w:numPr>
                <w:ilvl w:val="0"/>
                <w:numId w:val="21"/>
              </w:numPr>
              <w:tabs>
                <w:tab w:val="left" w:pos="360"/>
              </w:tabs>
              <w:suppressAutoHyphens/>
              <w:autoSpaceDE/>
              <w:adjustRightInd/>
              <w:snapToGrid w:val="0"/>
              <w:spacing w:line="276" w:lineRule="auto"/>
              <w:rPr>
                <w:lang w:val="ru-RU"/>
              </w:rPr>
            </w:pPr>
            <w:proofErr w:type="gramStart"/>
            <w:r w:rsidRPr="00875EE5">
              <w:rPr>
                <w:lang w:val="ru-RU"/>
              </w:rPr>
              <w:t>обоснованность</w:t>
            </w:r>
            <w:proofErr w:type="gramEnd"/>
            <w:r w:rsidRPr="00875EE5">
              <w:rPr>
                <w:lang w:val="ru-RU"/>
              </w:rPr>
              <w:t xml:space="preserve"> выбора средств и </w:t>
            </w:r>
            <w:proofErr w:type="spellStart"/>
            <w:r w:rsidRPr="00875EE5">
              <w:rPr>
                <w:lang w:val="ru-RU"/>
              </w:rPr>
              <w:t>методов,обеспечение</w:t>
            </w:r>
            <w:proofErr w:type="spellEnd"/>
            <w:r w:rsidRPr="00875EE5">
              <w:rPr>
                <w:lang w:val="ru-RU"/>
              </w:rPr>
              <w:t xml:space="preserve"> техники безопасности, профилактика травматизма в процессе  обеспечения охраны жизни и здоровья детей</w:t>
            </w:r>
          </w:p>
        </w:tc>
      </w:tr>
      <w:tr w:rsidR="00CA0C67" w:rsidRPr="00737283" w:rsidTr="00654EFA">
        <w:trPr>
          <w:trHeight w:val="558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 xml:space="preserve">ОК 11.Строить профессиональную деятельность с соблюдением правовых норм ее регулирующих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uppressAutoHyphens/>
              <w:snapToGrid w:val="0"/>
              <w:spacing w:line="276" w:lineRule="auto"/>
              <w:rPr>
                <w:lang w:val="ru-RU" w:eastAsia="ar-SA"/>
              </w:rPr>
            </w:pPr>
            <w:r w:rsidRPr="00875EE5">
              <w:rPr>
                <w:lang w:val="ru-RU" w:eastAsia="ar-SA"/>
              </w:rPr>
              <w:t>Применять нормативно-правовые документы в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 w:rsidP="00CA0C67">
            <w:pPr>
              <w:widowControl/>
              <w:numPr>
                <w:ilvl w:val="0"/>
                <w:numId w:val="22"/>
              </w:numPr>
              <w:tabs>
                <w:tab w:val="left" w:pos="360"/>
              </w:tabs>
              <w:suppressAutoHyphens/>
              <w:autoSpaceDE/>
              <w:adjustRightInd/>
              <w:snapToGrid w:val="0"/>
              <w:spacing w:line="276" w:lineRule="auto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t>соответствие</w:t>
            </w:r>
            <w:proofErr w:type="gramEnd"/>
            <w:r w:rsidRPr="00875EE5">
              <w:rPr>
                <w:lang w:val="ru-RU"/>
              </w:rPr>
              <w:t xml:space="preserve"> разработанных учебно-методических материалов требованиям нормативных документов и современным тенденциям в сфере образования;</w:t>
            </w:r>
          </w:p>
        </w:tc>
      </w:tr>
      <w:tr w:rsidR="00CA0C67" w:rsidRPr="00737283" w:rsidTr="00654EFA">
        <w:trPr>
          <w:trHeight w:val="558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0C67" w:rsidRPr="00875EE5" w:rsidRDefault="00CA0C6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875EE5">
              <w:rPr>
                <w:rFonts w:ascii="Times New Roman" w:hAnsi="Times New Roman" w:cs="Times New Roman"/>
                <w:color w:val="auto"/>
              </w:rPr>
              <w:t>ОК 12.Владеть базовыми и новыми видами физкультурно-спортивной деятельности</w:t>
            </w: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ind w:firstLine="708"/>
              <w:rPr>
                <w:lang w:val="ru-RU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uppressAutoHyphens/>
              <w:snapToGrid w:val="0"/>
              <w:spacing w:line="276" w:lineRule="auto"/>
              <w:rPr>
                <w:lang w:val="ru-RU" w:eastAsia="ar-SA"/>
              </w:rPr>
            </w:pPr>
            <w:r w:rsidRPr="00875EE5">
              <w:rPr>
                <w:lang w:val="ru-RU"/>
              </w:rPr>
              <w:t>Выбирать учебно-методический комплект, разрабатывать учебно-методические материалы (рабочие программы, учебно-тематические планы и др.) на основе образовательного стандарта и примерных программ с учетом вида образовательного учреждения, особенностей класса/группы и отдельных обучающихся.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>
            <w:pPr>
              <w:snapToGrid w:val="0"/>
              <w:spacing w:line="276" w:lineRule="auto"/>
              <w:rPr>
                <w:lang w:val="ru-RU" w:eastAsia="ar-SA"/>
              </w:rPr>
            </w:pPr>
            <w:r w:rsidRPr="00875EE5">
              <w:rPr>
                <w:lang w:val="ru-RU"/>
              </w:rPr>
              <w:t xml:space="preserve"> - обоснованность выбора учебно-методического комплекта;</w:t>
            </w:r>
          </w:p>
        </w:tc>
      </w:tr>
      <w:tr w:rsidR="00CA0C67" w:rsidRPr="00737283" w:rsidTr="00654EFA">
        <w:trPr>
          <w:trHeight w:val="565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ПК1.1.Определять цели и задачи, планировать физическое воспитание обучающихся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uppressAutoHyphens/>
              <w:spacing w:line="276" w:lineRule="auto"/>
              <w:rPr>
                <w:lang w:val="ru-RU" w:eastAsia="ar-SA"/>
              </w:rPr>
            </w:pPr>
            <w:r w:rsidRPr="00875EE5">
              <w:rPr>
                <w:lang w:val="ru-RU"/>
              </w:rPr>
              <w:t>-соответствие разработанных учебно-методических материалов требованиям нормативных документов и современным тенденциям в сфере образования;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 w:rsidP="00CA0C67">
            <w:pPr>
              <w:widowControl/>
              <w:numPr>
                <w:ilvl w:val="0"/>
                <w:numId w:val="23"/>
              </w:numPr>
              <w:tabs>
                <w:tab w:val="left" w:pos="360"/>
              </w:tabs>
              <w:suppressAutoHyphens/>
              <w:autoSpaceDE/>
              <w:adjustRightInd/>
              <w:snapToGrid w:val="0"/>
              <w:spacing w:line="276" w:lineRule="auto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t>экспертная</w:t>
            </w:r>
            <w:proofErr w:type="gramEnd"/>
            <w:r w:rsidRPr="00875EE5">
              <w:rPr>
                <w:lang w:val="ru-RU"/>
              </w:rPr>
              <w:t xml:space="preserve"> оценка на педагогической практике;</w:t>
            </w:r>
          </w:p>
          <w:p w:rsidR="00CA0C67" w:rsidRPr="00875EE5" w:rsidRDefault="00CA0C67" w:rsidP="00CA0C67">
            <w:pPr>
              <w:widowControl/>
              <w:numPr>
                <w:ilvl w:val="0"/>
                <w:numId w:val="23"/>
              </w:numPr>
              <w:tabs>
                <w:tab w:val="left" w:pos="360"/>
              </w:tabs>
              <w:suppressAutoHyphens/>
              <w:autoSpaceDE/>
              <w:adjustRightInd/>
              <w:snapToGrid w:val="0"/>
              <w:spacing w:line="276" w:lineRule="auto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t>экспертная</w:t>
            </w:r>
            <w:proofErr w:type="gramEnd"/>
            <w:r w:rsidRPr="00875EE5">
              <w:rPr>
                <w:lang w:val="ru-RU"/>
              </w:rPr>
              <w:t xml:space="preserve"> оценка выполнения задания (решение ситуативной задачи, разработка проекта) </w:t>
            </w:r>
            <w:r w:rsidRPr="00875EE5">
              <w:rPr>
                <w:lang w:val="ru-RU"/>
              </w:rPr>
              <w:lastRenderedPageBreak/>
              <w:t xml:space="preserve">на практическом занятии </w:t>
            </w:r>
          </w:p>
        </w:tc>
      </w:tr>
      <w:tr w:rsidR="00CA0C67" w:rsidRPr="00737283" w:rsidTr="00654EFA">
        <w:trPr>
          <w:trHeight w:val="565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lastRenderedPageBreak/>
              <w:t xml:space="preserve">ПК1.2.Проводить учебные занятия по физической культуре.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 w:rsidP="00CA0C67">
            <w:pPr>
              <w:widowControl/>
              <w:numPr>
                <w:ilvl w:val="0"/>
                <w:numId w:val="20"/>
              </w:numPr>
              <w:tabs>
                <w:tab w:val="left" w:pos="0"/>
                <w:tab w:val="left" w:pos="322"/>
              </w:tabs>
              <w:suppressAutoHyphens/>
              <w:autoSpaceDE/>
              <w:adjustRightInd/>
              <w:snapToGrid w:val="0"/>
              <w:spacing w:line="276" w:lineRule="auto"/>
              <w:ind w:left="39" w:hanging="39"/>
              <w:rPr>
                <w:lang w:val="ru-RU"/>
              </w:rPr>
            </w:pPr>
            <w:proofErr w:type="gramStart"/>
            <w:r w:rsidRPr="00875EE5">
              <w:rPr>
                <w:lang w:val="ru-RU"/>
              </w:rPr>
              <w:t>полнота</w:t>
            </w:r>
            <w:proofErr w:type="gramEnd"/>
            <w:r w:rsidRPr="00875EE5">
              <w:rPr>
                <w:lang w:val="ru-RU"/>
              </w:rPr>
              <w:t xml:space="preserve"> анализа (самоанализа) педагогического опыта и образовательных технологий, обоснованность технологий, обоснованность выводов;</w:t>
            </w:r>
          </w:p>
          <w:p w:rsidR="00CA0C67" w:rsidRPr="00875EE5" w:rsidRDefault="00CA0C67" w:rsidP="00CA0C67">
            <w:pPr>
              <w:widowControl/>
              <w:numPr>
                <w:ilvl w:val="0"/>
                <w:numId w:val="20"/>
              </w:numPr>
              <w:tabs>
                <w:tab w:val="left" w:pos="0"/>
                <w:tab w:val="left" w:pos="322"/>
              </w:tabs>
              <w:suppressAutoHyphens/>
              <w:autoSpaceDE/>
              <w:adjustRightInd/>
              <w:snapToGrid w:val="0"/>
              <w:spacing w:line="276" w:lineRule="auto"/>
              <w:ind w:left="39" w:hanging="39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t>анализ</w:t>
            </w:r>
            <w:proofErr w:type="gramEnd"/>
            <w:r w:rsidRPr="00875EE5">
              <w:rPr>
                <w:lang w:val="ru-RU"/>
              </w:rPr>
              <w:t xml:space="preserve"> и оценка педагогического опыта и образовательных технологий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 w:rsidP="00CA0C67">
            <w:pPr>
              <w:widowControl/>
              <w:numPr>
                <w:ilvl w:val="0"/>
                <w:numId w:val="24"/>
              </w:numPr>
              <w:tabs>
                <w:tab w:val="left" w:pos="360"/>
              </w:tabs>
              <w:suppressAutoHyphens/>
              <w:autoSpaceDE/>
              <w:adjustRightInd/>
              <w:snapToGrid w:val="0"/>
              <w:spacing w:line="276" w:lineRule="auto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t>экспертная</w:t>
            </w:r>
            <w:proofErr w:type="gramEnd"/>
            <w:r w:rsidRPr="00875EE5">
              <w:rPr>
                <w:lang w:val="ru-RU"/>
              </w:rPr>
              <w:t xml:space="preserve"> оценка в процессе проведения учебных занятий;</w:t>
            </w:r>
          </w:p>
          <w:p w:rsidR="00CA0C67" w:rsidRPr="00875EE5" w:rsidRDefault="00CA0C67" w:rsidP="00CA0C67">
            <w:pPr>
              <w:widowControl/>
              <w:numPr>
                <w:ilvl w:val="0"/>
                <w:numId w:val="24"/>
              </w:numPr>
              <w:tabs>
                <w:tab w:val="left" w:pos="360"/>
              </w:tabs>
              <w:suppressAutoHyphens/>
              <w:autoSpaceDE/>
              <w:adjustRightInd/>
              <w:snapToGrid w:val="0"/>
              <w:spacing w:line="276" w:lineRule="auto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t>экспертная</w:t>
            </w:r>
            <w:proofErr w:type="gramEnd"/>
            <w:r w:rsidRPr="00875EE5">
              <w:rPr>
                <w:lang w:val="ru-RU"/>
              </w:rPr>
              <w:t xml:space="preserve"> оценка анализа (самоанализа) педагогической деятельности, конкретных  педагогических ситуаций в период педагогической  практики, на практических занятиях</w:t>
            </w:r>
          </w:p>
        </w:tc>
      </w:tr>
      <w:tr w:rsidR="00CA0C67" w:rsidRPr="00737283" w:rsidTr="00654EFA">
        <w:trPr>
          <w:trHeight w:val="565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ПК1.3.Организовывать внеурочную физкультурно-спортивную деятельность обучающихся оздоровительной, профилактически-</w:t>
            </w:r>
            <w:proofErr w:type="gramStart"/>
            <w:r w:rsidRPr="00875EE5">
              <w:rPr>
                <w:lang w:val="ru-RU"/>
              </w:rPr>
              <w:t>реабилитационной  и</w:t>
            </w:r>
            <w:proofErr w:type="gramEnd"/>
            <w:r w:rsidRPr="00875EE5">
              <w:rPr>
                <w:lang w:val="ru-RU"/>
              </w:rPr>
              <w:t xml:space="preserve"> рекреационной направленности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widowControl/>
              <w:tabs>
                <w:tab w:val="left" w:pos="0"/>
                <w:tab w:val="left" w:pos="322"/>
              </w:tabs>
              <w:suppressAutoHyphens/>
              <w:autoSpaceDE/>
              <w:adjustRightInd/>
              <w:snapToGrid w:val="0"/>
              <w:spacing w:line="276" w:lineRule="auto"/>
              <w:ind w:left="39"/>
              <w:rPr>
                <w:lang w:val="ru-RU"/>
              </w:rPr>
            </w:pPr>
            <w:r w:rsidRPr="00875EE5">
              <w:rPr>
                <w:lang w:val="ru-RU"/>
              </w:rPr>
              <w:t>-  достигать поставленной цели и решения задач при реализации содержания внеурочного мероприятия и занятия</w:t>
            </w: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- проводить внеурочные мероприятия и занятия различными формами, способами, методиками, технологиями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>
            <w:pPr>
              <w:snapToGrid w:val="0"/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- экспертная оценка выполнения практического задания на педагогической практике</w:t>
            </w:r>
          </w:p>
          <w:p w:rsidR="00CA0C67" w:rsidRPr="00875EE5" w:rsidRDefault="00CA0C67">
            <w:pPr>
              <w:widowControl/>
              <w:suppressAutoHyphens/>
              <w:autoSpaceDE/>
              <w:adjustRightInd/>
              <w:snapToGrid w:val="0"/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- оценка педагогической деятельности на основе самоанализа внеурочного мероприятия и занятия.</w:t>
            </w:r>
          </w:p>
        </w:tc>
      </w:tr>
      <w:tr w:rsidR="00CA0C67" w:rsidRPr="00737283" w:rsidTr="00654EFA">
        <w:trPr>
          <w:trHeight w:val="565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ПК 1.4.Осуществлять педагогический контроль, оценивать процесс и результаты деятельности обучающихся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uppressAutoHyphens/>
              <w:snapToGrid w:val="0"/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- соответствие педагогических разработок </w:t>
            </w:r>
          </w:p>
          <w:p w:rsidR="00CA0C67" w:rsidRPr="00875EE5" w:rsidRDefault="00CA0C67">
            <w:pPr>
              <w:suppressAutoHyphens/>
              <w:snapToGrid w:val="0"/>
              <w:spacing w:line="276" w:lineRule="auto"/>
              <w:rPr>
                <w:lang w:val="ru-RU" w:eastAsia="ar-SA"/>
              </w:rPr>
            </w:pPr>
            <w:r w:rsidRPr="00875EE5">
              <w:rPr>
                <w:lang w:val="ru-RU"/>
              </w:rPr>
              <w:t>(</w:t>
            </w:r>
            <w:proofErr w:type="gramStart"/>
            <w:r w:rsidRPr="00875EE5">
              <w:rPr>
                <w:lang w:val="ru-RU"/>
              </w:rPr>
              <w:t>отчеты</w:t>
            </w:r>
            <w:proofErr w:type="gramEnd"/>
            <w:r w:rsidRPr="00875EE5">
              <w:rPr>
                <w:lang w:val="ru-RU"/>
              </w:rPr>
              <w:t>, рефераты) установленным требованиям.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 w:rsidP="00CA0C67">
            <w:pPr>
              <w:widowControl/>
              <w:numPr>
                <w:ilvl w:val="0"/>
                <w:numId w:val="25"/>
              </w:numPr>
              <w:tabs>
                <w:tab w:val="left" w:pos="360"/>
              </w:tabs>
              <w:suppressAutoHyphens/>
              <w:autoSpaceDE/>
              <w:adjustRightInd/>
              <w:snapToGrid w:val="0"/>
              <w:spacing w:line="276" w:lineRule="auto"/>
              <w:rPr>
                <w:lang w:val="ru-RU"/>
              </w:rPr>
            </w:pPr>
            <w:proofErr w:type="gramStart"/>
            <w:r w:rsidRPr="00875EE5">
              <w:rPr>
                <w:lang w:val="ru-RU"/>
              </w:rPr>
              <w:t>экспертная</w:t>
            </w:r>
            <w:proofErr w:type="gramEnd"/>
            <w:r w:rsidRPr="00875EE5">
              <w:rPr>
                <w:lang w:val="ru-RU"/>
              </w:rPr>
              <w:t xml:space="preserve"> оценка оформления и презентации портфолио, педагогических разработок;</w:t>
            </w:r>
          </w:p>
          <w:p w:rsidR="00CA0C67" w:rsidRPr="00875EE5" w:rsidRDefault="00CA0C67" w:rsidP="00CA0C67">
            <w:pPr>
              <w:widowControl/>
              <w:numPr>
                <w:ilvl w:val="0"/>
                <w:numId w:val="25"/>
              </w:numPr>
              <w:tabs>
                <w:tab w:val="left" w:pos="360"/>
              </w:tabs>
              <w:suppressAutoHyphens/>
              <w:autoSpaceDE/>
              <w:adjustRightInd/>
              <w:snapToGrid w:val="0"/>
              <w:spacing w:line="276" w:lineRule="auto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t>экспертная</w:t>
            </w:r>
            <w:proofErr w:type="gramEnd"/>
            <w:r w:rsidRPr="00875EE5">
              <w:rPr>
                <w:lang w:val="ru-RU"/>
              </w:rPr>
              <w:t xml:space="preserve"> оценка оформления отчетов по педагогической практике </w:t>
            </w:r>
          </w:p>
        </w:tc>
      </w:tr>
      <w:tr w:rsidR="00CA0C67" w:rsidRPr="00737283" w:rsidTr="00654EFA">
        <w:trPr>
          <w:trHeight w:val="565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ПК 1.5. Анализировать учебные занятия, внеурочные мероприятия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 w:rsidP="00CA0C67">
            <w:pPr>
              <w:widowControl/>
              <w:numPr>
                <w:ilvl w:val="0"/>
                <w:numId w:val="21"/>
              </w:numPr>
              <w:tabs>
                <w:tab w:val="left" w:pos="39"/>
                <w:tab w:val="left" w:pos="180"/>
              </w:tabs>
              <w:suppressAutoHyphens/>
              <w:autoSpaceDE/>
              <w:adjustRightInd/>
              <w:snapToGrid w:val="0"/>
              <w:spacing w:line="276" w:lineRule="auto"/>
              <w:ind w:left="0" w:firstLine="0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t>соответствие</w:t>
            </w:r>
            <w:proofErr w:type="gramEnd"/>
            <w:r w:rsidRPr="00875EE5">
              <w:rPr>
                <w:lang w:val="ru-RU"/>
              </w:rPr>
              <w:t xml:space="preserve"> результата исследовательской и проектной деятельности, поставленным целям;</w:t>
            </w:r>
          </w:p>
          <w:p w:rsidR="00CA0C67" w:rsidRPr="00875EE5" w:rsidRDefault="00CA0C67" w:rsidP="00CA0C67">
            <w:pPr>
              <w:widowControl/>
              <w:numPr>
                <w:ilvl w:val="0"/>
                <w:numId w:val="21"/>
              </w:numPr>
              <w:tabs>
                <w:tab w:val="left" w:pos="39"/>
                <w:tab w:val="left" w:pos="180"/>
              </w:tabs>
              <w:suppressAutoHyphens/>
              <w:autoSpaceDE/>
              <w:adjustRightInd/>
              <w:snapToGrid w:val="0"/>
              <w:spacing w:line="276" w:lineRule="auto"/>
              <w:ind w:left="0" w:firstLine="0"/>
              <w:rPr>
                <w:lang w:val="ru-RU"/>
              </w:rPr>
            </w:pPr>
            <w:proofErr w:type="gramStart"/>
            <w:r w:rsidRPr="00875EE5">
              <w:rPr>
                <w:lang w:val="ru-RU"/>
              </w:rPr>
              <w:t>обоснованность</w:t>
            </w:r>
            <w:proofErr w:type="gramEnd"/>
            <w:r w:rsidRPr="00875EE5">
              <w:rPr>
                <w:lang w:val="ru-RU"/>
              </w:rPr>
              <w:t xml:space="preserve"> выбора методов и методик педагогического </w:t>
            </w:r>
            <w:r w:rsidRPr="00875EE5">
              <w:rPr>
                <w:lang w:val="ru-RU"/>
              </w:rPr>
              <w:lastRenderedPageBreak/>
              <w:t>исследования и проектирования;</w:t>
            </w:r>
          </w:p>
          <w:p w:rsidR="00CA0C67" w:rsidRPr="00875EE5" w:rsidRDefault="00CA0C67" w:rsidP="00CA0C67">
            <w:pPr>
              <w:widowControl/>
              <w:numPr>
                <w:ilvl w:val="0"/>
                <w:numId w:val="21"/>
              </w:numPr>
              <w:tabs>
                <w:tab w:val="left" w:pos="39"/>
                <w:tab w:val="left" w:pos="180"/>
              </w:tabs>
              <w:suppressAutoHyphens/>
              <w:autoSpaceDE/>
              <w:adjustRightInd/>
              <w:snapToGrid w:val="0"/>
              <w:spacing w:line="276" w:lineRule="auto"/>
              <w:ind w:left="0" w:firstLine="0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t>соответствие</w:t>
            </w:r>
            <w:proofErr w:type="gramEnd"/>
            <w:r w:rsidRPr="00875EE5">
              <w:rPr>
                <w:lang w:val="ru-RU"/>
              </w:rPr>
              <w:t xml:space="preserve"> оформление результатов педагогического исследования, установленным требованиям (стандартам);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 w:rsidP="00CA0C67">
            <w:pPr>
              <w:widowControl/>
              <w:numPr>
                <w:ilvl w:val="0"/>
                <w:numId w:val="26"/>
              </w:numPr>
              <w:tabs>
                <w:tab w:val="left" w:pos="360"/>
              </w:tabs>
              <w:suppressAutoHyphens/>
              <w:autoSpaceDE/>
              <w:adjustRightInd/>
              <w:snapToGrid w:val="0"/>
              <w:spacing w:line="276" w:lineRule="auto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lastRenderedPageBreak/>
              <w:t>экспертная  оценка</w:t>
            </w:r>
            <w:proofErr w:type="gramEnd"/>
            <w:r w:rsidRPr="00875EE5">
              <w:rPr>
                <w:lang w:val="ru-RU"/>
              </w:rPr>
              <w:t xml:space="preserve"> в процессе защиты курсовой;</w:t>
            </w:r>
          </w:p>
          <w:p w:rsidR="00CA0C67" w:rsidRPr="00875EE5" w:rsidRDefault="00CA0C67" w:rsidP="00CA0C67">
            <w:pPr>
              <w:widowControl/>
              <w:numPr>
                <w:ilvl w:val="0"/>
                <w:numId w:val="26"/>
              </w:numPr>
              <w:tabs>
                <w:tab w:val="left" w:pos="360"/>
              </w:tabs>
              <w:suppressAutoHyphens/>
              <w:autoSpaceDE/>
              <w:adjustRightInd/>
              <w:snapToGrid w:val="0"/>
              <w:spacing w:line="276" w:lineRule="auto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t>экспертная</w:t>
            </w:r>
            <w:proofErr w:type="gramEnd"/>
            <w:r w:rsidRPr="00875EE5">
              <w:rPr>
                <w:lang w:val="ru-RU"/>
              </w:rPr>
              <w:t xml:space="preserve"> оценка на педагогической практике;</w:t>
            </w:r>
          </w:p>
        </w:tc>
      </w:tr>
      <w:tr w:rsidR="00CA0C67" w:rsidRPr="00875EE5" w:rsidTr="00654EFA">
        <w:trPr>
          <w:trHeight w:val="565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lastRenderedPageBreak/>
              <w:t xml:space="preserve">ПК </w:t>
            </w:r>
            <w:proofErr w:type="gramStart"/>
            <w:r w:rsidRPr="00875EE5">
              <w:rPr>
                <w:lang w:val="ru-RU"/>
              </w:rPr>
              <w:t>1 .</w:t>
            </w:r>
            <w:proofErr w:type="gramEnd"/>
            <w:r w:rsidRPr="00875EE5">
              <w:rPr>
                <w:lang w:val="ru-RU"/>
              </w:rPr>
              <w:t>6.Создавать в кабинете (спортивном зале, на спортивной площадке) предметно-развивающую среду с учетом особенностей состояния здоровья обучающихся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- соответствие оформления </w:t>
            </w: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</w:p>
          <w:p w:rsidR="00CA0C67" w:rsidRPr="00875EE5" w:rsidRDefault="00CA0C67">
            <w:pPr>
              <w:spacing w:line="276" w:lineRule="auto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>
            <w:pPr>
              <w:widowControl/>
              <w:suppressAutoHyphens/>
              <w:autoSpaceDE/>
              <w:adjustRightInd/>
              <w:snapToGrid w:val="0"/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>- обоснованность выбора</w:t>
            </w:r>
          </w:p>
        </w:tc>
      </w:tr>
      <w:tr w:rsidR="00CA0C67" w:rsidRPr="00875EE5" w:rsidTr="00654EFA">
        <w:trPr>
          <w:trHeight w:val="274"/>
        </w:trPr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>
            <w:pPr>
              <w:spacing w:line="276" w:lineRule="auto"/>
              <w:rPr>
                <w:lang w:val="ru-RU"/>
              </w:rPr>
            </w:pPr>
            <w:r w:rsidRPr="00875EE5">
              <w:rPr>
                <w:lang w:val="ru-RU"/>
              </w:rPr>
              <w:t xml:space="preserve">ПК 1.7.Вести документацию, обеспечивающую процесс адаптивного физического воспитания в общеобразовательных организациях 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0C67" w:rsidRPr="00875EE5" w:rsidRDefault="00CA0C67" w:rsidP="00CA0C67">
            <w:pPr>
              <w:widowControl/>
              <w:numPr>
                <w:ilvl w:val="0"/>
                <w:numId w:val="22"/>
              </w:numPr>
              <w:tabs>
                <w:tab w:val="left" w:pos="39"/>
                <w:tab w:val="left" w:pos="180"/>
              </w:tabs>
              <w:suppressAutoHyphens/>
              <w:autoSpaceDE/>
              <w:adjustRightInd/>
              <w:snapToGrid w:val="0"/>
              <w:spacing w:line="276" w:lineRule="auto"/>
              <w:ind w:left="0" w:firstLine="0"/>
              <w:rPr>
                <w:lang w:val="ru-RU"/>
              </w:rPr>
            </w:pPr>
            <w:proofErr w:type="gramStart"/>
            <w:r w:rsidRPr="00875EE5">
              <w:rPr>
                <w:lang w:val="ru-RU"/>
              </w:rPr>
              <w:t>обоснованность</w:t>
            </w:r>
            <w:proofErr w:type="gramEnd"/>
            <w:r w:rsidRPr="00875EE5">
              <w:rPr>
                <w:lang w:val="ru-RU"/>
              </w:rPr>
              <w:t xml:space="preserve"> выбора методов и методик педагогического исследования;</w:t>
            </w:r>
          </w:p>
          <w:p w:rsidR="00CA0C67" w:rsidRPr="00875EE5" w:rsidRDefault="00CA0C67" w:rsidP="00CA0C67">
            <w:pPr>
              <w:widowControl/>
              <w:numPr>
                <w:ilvl w:val="0"/>
                <w:numId w:val="22"/>
              </w:numPr>
              <w:tabs>
                <w:tab w:val="left" w:pos="39"/>
                <w:tab w:val="left" w:pos="180"/>
              </w:tabs>
              <w:suppressAutoHyphens/>
              <w:autoSpaceDE/>
              <w:adjustRightInd/>
              <w:snapToGrid w:val="0"/>
              <w:spacing w:line="276" w:lineRule="auto"/>
              <w:ind w:left="0" w:firstLine="0"/>
            </w:pPr>
            <w:proofErr w:type="spellStart"/>
            <w:r w:rsidRPr="00875EE5">
              <w:t>аргументированность</w:t>
            </w:r>
            <w:proofErr w:type="spellEnd"/>
            <w:r w:rsidRPr="00875EE5">
              <w:t xml:space="preserve"> </w:t>
            </w:r>
            <w:proofErr w:type="spellStart"/>
            <w:r w:rsidRPr="00875EE5">
              <w:t>изложения</w:t>
            </w:r>
            <w:proofErr w:type="spellEnd"/>
            <w:r w:rsidRPr="00875EE5">
              <w:t xml:space="preserve"> </w:t>
            </w:r>
            <w:proofErr w:type="spellStart"/>
            <w:r w:rsidRPr="00875EE5">
              <w:t>собственного</w:t>
            </w:r>
            <w:proofErr w:type="spellEnd"/>
            <w:r w:rsidRPr="00875EE5">
              <w:t xml:space="preserve"> </w:t>
            </w:r>
            <w:proofErr w:type="spellStart"/>
            <w:r w:rsidRPr="00875EE5">
              <w:t>мнения</w:t>
            </w:r>
            <w:proofErr w:type="spellEnd"/>
            <w:r w:rsidRPr="00875EE5">
              <w:t>;</w:t>
            </w:r>
          </w:p>
          <w:p w:rsidR="00CA0C67" w:rsidRPr="00875EE5" w:rsidRDefault="00CA0C67" w:rsidP="00CA0C67">
            <w:pPr>
              <w:widowControl/>
              <w:numPr>
                <w:ilvl w:val="0"/>
                <w:numId w:val="22"/>
              </w:numPr>
              <w:tabs>
                <w:tab w:val="left" w:pos="39"/>
                <w:tab w:val="left" w:pos="180"/>
              </w:tabs>
              <w:suppressAutoHyphens/>
              <w:autoSpaceDE/>
              <w:adjustRightInd/>
              <w:snapToGrid w:val="0"/>
              <w:spacing w:line="276" w:lineRule="auto"/>
              <w:ind w:left="0" w:firstLine="0"/>
              <w:rPr>
                <w:lang w:val="ru-RU" w:eastAsia="ar-SA"/>
              </w:rPr>
            </w:pPr>
            <w:proofErr w:type="gramStart"/>
            <w:r w:rsidRPr="00875EE5">
              <w:rPr>
                <w:lang w:val="ru-RU"/>
              </w:rPr>
              <w:t>соответствие</w:t>
            </w:r>
            <w:proofErr w:type="gramEnd"/>
            <w:r w:rsidRPr="00875EE5">
              <w:rPr>
                <w:lang w:val="ru-RU"/>
              </w:rPr>
              <w:t xml:space="preserve"> оформления результатов педагогического исследования установленным требованиям (стандартам).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0C67" w:rsidRPr="00875EE5" w:rsidRDefault="00CA0C67">
            <w:pPr>
              <w:suppressAutoHyphens/>
              <w:snapToGrid w:val="0"/>
              <w:spacing w:line="276" w:lineRule="auto"/>
              <w:rPr>
                <w:lang w:eastAsia="ar-SA"/>
              </w:rPr>
            </w:pPr>
            <w:r w:rsidRPr="00875EE5">
              <w:t xml:space="preserve">- </w:t>
            </w:r>
            <w:proofErr w:type="spellStart"/>
            <w:r w:rsidRPr="00875EE5">
              <w:t>экспертная</w:t>
            </w:r>
            <w:proofErr w:type="spellEnd"/>
            <w:r w:rsidRPr="00875EE5">
              <w:rPr>
                <w:lang w:val="ru-RU"/>
              </w:rPr>
              <w:t xml:space="preserve"> </w:t>
            </w:r>
            <w:r w:rsidRPr="00875EE5">
              <w:t xml:space="preserve"> </w:t>
            </w:r>
            <w:proofErr w:type="spellStart"/>
            <w:r w:rsidRPr="00875EE5">
              <w:t>оценка</w:t>
            </w:r>
            <w:proofErr w:type="spellEnd"/>
            <w:r w:rsidRPr="00875EE5">
              <w:t xml:space="preserve"> </w:t>
            </w:r>
          </w:p>
        </w:tc>
      </w:tr>
    </w:tbl>
    <w:p w:rsidR="00CA0C67" w:rsidRPr="00875EE5" w:rsidRDefault="00CA0C67" w:rsidP="00CA0C67">
      <w:pPr>
        <w:spacing w:line="276" w:lineRule="auto"/>
        <w:jc w:val="both"/>
      </w:pPr>
    </w:p>
    <w:p w:rsidR="0036791E" w:rsidRPr="00875EE5" w:rsidRDefault="0036791E"/>
    <w:p w:rsidR="00875EE5" w:rsidRPr="00875EE5" w:rsidRDefault="00875EE5"/>
    <w:sectPr w:rsidR="00875EE5" w:rsidRPr="00875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6"/>
        </w:tabs>
        <w:ind w:left="656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2"/>
        </w:tabs>
        <w:ind w:left="952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48"/>
        </w:tabs>
        <w:ind w:left="1248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4"/>
        </w:tabs>
        <w:ind w:left="1544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0"/>
        </w:tabs>
        <w:ind w:left="184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2"/>
        </w:tabs>
        <w:ind w:left="2432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28"/>
        </w:tabs>
        <w:ind w:left="2728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30"/>
        </w:tabs>
        <w:ind w:left="123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10"/>
        </w:tabs>
        <w:ind w:left="181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390"/>
        </w:tabs>
        <w:ind w:left="239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680"/>
        </w:tabs>
        <w:ind w:left="2680" w:hanging="360"/>
      </w:pPr>
      <w:rPr>
        <w:rFonts w:ascii="Symbol" w:hAnsi="Symbol" w:cs="Symbol"/>
        <w:sz w:val="18"/>
        <w:szCs w:val="18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6"/>
        </w:tabs>
        <w:ind w:left="656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2"/>
        </w:tabs>
        <w:ind w:left="952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48"/>
        </w:tabs>
        <w:ind w:left="1248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4"/>
        </w:tabs>
        <w:ind w:left="1544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0"/>
        </w:tabs>
        <w:ind w:left="184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2"/>
        </w:tabs>
        <w:ind w:left="2432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28"/>
        </w:tabs>
        <w:ind w:left="2728" w:hanging="360"/>
      </w:pPr>
      <w:rPr>
        <w:rFonts w:ascii="Symbol" w:hAnsi="Symbol" w:cs="Symbol"/>
        <w:sz w:val="18"/>
        <w:szCs w:val="18"/>
      </w:rPr>
    </w:lvl>
  </w:abstractNum>
  <w:abstractNum w:abstractNumId="7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8513BCA"/>
    <w:multiLevelType w:val="hybridMultilevel"/>
    <w:tmpl w:val="6A4EA1F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1346A6"/>
    <w:multiLevelType w:val="hybridMultilevel"/>
    <w:tmpl w:val="40C40046"/>
    <w:lvl w:ilvl="0" w:tplc="7CB2248C">
      <w:start w:val="1"/>
      <w:numFmt w:val="bullet"/>
      <w:lvlText w:val=""/>
      <w:lvlJc w:val="left"/>
      <w:pPr>
        <w:ind w:left="7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0" w:hanging="360"/>
      </w:pPr>
      <w:rPr>
        <w:rFonts w:ascii="Wingdings" w:hAnsi="Wingdings" w:cs="Wingdings" w:hint="default"/>
      </w:rPr>
    </w:lvl>
  </w:abstractNum>
  <w:abstractNum w:abstractNumId="10">
    <w:nsid w:val="18250A56"/>
    <w:multiLevelType w:val="hybridMultilevel"/>
    <w:tmpl w:val="4B149562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DAE5482"/>
    <w:multiLevelType w:val="hybridMultilevel"/>
    <w:tmpl w:val="A308F470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CD2B59"/>
    <w:multiLevelType w:val="hybridMultilevel"/>
    <w:tmpl w:val="D7A8F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366E4F"/>
    <w:multiLevelType w:val="multilevel"/>
    <w:tmpl w:val="485ED43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Zero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4">
    <w:nsid w:val="20866685"/>
    <w:multiLevelType w:val="hybridMultilevel"/>
    <w:tmpl w:val="AF862198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2B1535"/>
    <w:multiLevelType w:val="hybridMultilevel"/>
    <w:tmpl w:val="7690E962"/>
    <w:lvl w:ilvl="0" w:tplc="0CD491FC">
      <w:start w:val="1"/>
      <w:numFmt w:val="bullet"/>
      <w:lvlText w:val="-"/>
      <w:lvlJc w:val="left"/>
      <w:pPr>
        <w:ind w:left="1429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3C006FE"/>
    <w:multiLevelType w:val="hybridMultilevel"/>
    <w:tmpl w:val="D86E988C"/>
    <w:lvl w:ilvl="0" w:tplc="7CB2248C">
      <w:start w:val="1"/>
      <w:numFmt w:val="bullet"/>
      <w:lvlText w:val=""/>
      <w:lvlJc w:val="left"/>
      <w:pPr>
        <w:ind w:left="7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0" w:hanging="360"/>
      </w:pPr>
      <w:rPr>
        <w:rFonts w:ascii="Wingdings" w:hAnsi="Wingdings" w:cs="Wingdings" w:hint="default"/>
      </w:rPr>
    </w:lvl>
  </w:abstractNum>
  <w:abstractNum w:abstractNumId="17">
    <w:nsid w:val="3EE7562A"/>
    <w:multiLevelType w:val="hybridMultilevel"/>
    <w:tmpl w:val="8312A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53087D"/>
    <w:multiLevelType w:val="hybridMultilevel"/>
    <w:tmpl w:val="BA666806"/>
    <w:lvl w:ilvl="0" w:tplc="7CB2248C">
      <w:start w:val="1"/>
      <w:numFmt w:val="bullet"/>
      <w:lvlText w:val=""/>
      <w:lvlJc w:val="left"/>
      <w:pPr>
        <w:ind w:left="7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0" w:hanging="360"/>
      </w:pPr>
      <w:rPr>
        <w:rFonts w:ascii="Wingdings" w:hAnsi="Wingdings" w:cs="Wingdings" w:hint="default"/>
      </w:rPr>
    </w:lvl>
  </w:abstractNum>
  <w:abstractNum w:abstractNumId="19">
    <w:nsid w:val="45576F12"/>
    <w:multiLevelType w:val="hybridMultilevel"/>
    <w:tmpl w:val="AF12CEF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165FD"/>
    <w:multiLevelType w:val="hybridMultilevel"/>
    <w:tmpl w:val="D564D6D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EC43DF"/>
    <w:multiLevelType w:val="multilevel"/>
    <w:tmpl w:val="264239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2">
    <w:nsid w:val="5B274132"/>
    <w:multiLevelType w:val="hybridMultilevel"/>
    <w:tmpl w:val="DB9227E4"/>
    <w:lvl w:ilvl="0" w:tplc="3E023740">
      <w:start w:val="1"/>
      <w:numFmt w:val="decimal"/>
      <w:lvlText w:val="%1."/>
      <w:lvlJc w:val="left"/>
      <w:pPr>
        <w:ind w:left="489" w:hanging="360"/>
      </w:pPr>
    </w:lvl>
    <w:lvl w:ilvl="1" w:tplc="04190019">
      <w:start w:val="1"/>
      <w:numFmt w:val="lowerLetter"/>
      <w:lvlText w:val="%2."/>
      <w:lvlJc w:val="left"/>
      <w:pPr>
        <w:ind w:left="1209" w:hanging="360"/>
      </w:pPr>
    </w:lvl>
    <w:lvl w:ilvl="2" w:tplc="0419001B">
      <w:start w:val="1"/>
      <w:numFmt w:val="lowerRoman"/>
      <w:lvlText w:val="%3."/>
      <w:lvlJc w:val="right"/>
      <w:pPr>
        <w:ind w:left="1929" w:hanging="180"/>
      </w:pPr>
    </w:lvl>
    <w:lvl w:ilvl="3" w:tplc="0419000F">
      <w:start w:val="1"/>
      <w:numFmt w:val="decimal"/>
      <w:lvlText w:val="%4."/>
      <w:lvlJc w:val="left"/>
      <w:pPr>
        <w:ind w:left="2649" w:hanging="360"/>
      </w:pPr>
    </w:lvl>
    <w:lvl w:ilvl="4" w:tplc="04190019">
      <w:start w:val="1"/>
      <w:numFmt w:val="lowerLetter"/>
      <w:lvlText w:val="%5."/>
      <w:lvlJc w:val="left"/>
      <w:pPr>
        <w:ind w:left="3369" w:hanging="360"/>
      </w:pPr>
    </w:lvl>
    <w:lvl w:ilvl="5" w:tplc="0419001B">
      <w:start w:val="1"/>
      <w:numFmt w:val="lowerRoman"/>
      <w:lvlText w:val="%6."/>
      <w:lvlJc w:val="right"/>
      <w:pPr>
        <w:ind w:left="4089" w:hanging="180"/>
      </w:pPr>
    </w:lvl>
    <w:lvl w:ilvl="6" w:tplc="0419000F">
      <w:start w:val="1"/>
      <w:numFmt w:val="decimal"/>
      <w:lvlText w:val="%7."/>
      <w:lvlJc w:val="left"/>
      <w:pPr>
        <w:ind w:left="4809" w:hanging="360"/>
      </w:pPr>
    </w:lvl>
    <w:lvl w:ilvl="7" w:tplc="04190019">
      <w:start w:val="1"/>
      <w:numFmt w:val="lowerLetter"/>
      <w:lvlText w:val="%8."/>
      <w:lvlJc w:val="left"/>
      <w:pPr>
        <w:ind w:left="5529" w:hanging="360"/>
      </w:pPr>
    </w:lvl>
    <w:lvl w:ilvl="8" w:tplc="0419001B">
      <w:start w:val="1"/>
      <w:numFmt w:val="lowerRoman"/>
      <w:lvlText w:val="%9."/>
      <w:lvlJc w:val="right"/>
      <w:pPr>
        <w:ind w:left="6249" w:hanging="180"/>
      </w:pPr>
    </w:lvl>
  </w:abstractNum>
  <w:abstractNum w:abstractNumId="23">
    <w:nsid w:val="66C2685B"/>
    <w:multiLevelType w:val="hybridMultilevel"/>
    <w:tmpl w:val="6B806DF4"/>
    <w:lvl w:ilvl="0" w:tplc="B5CE15B6">
      <w:start w:val="1"/>
      <w:numFmt w:val="decimal"/>
      <w:lvlText w:val="%1."/>
      <w:lvlJc w:val="left"/>
      <w:pPr>
        <w:ind w:left="6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4">
    <w:nsid w:val="68066955"/>
    <w:multiLevelType w:val="multilevel"/>
    <w:tmpl w:val="80B04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5">
    <w:nsid w:val="6B1D77B1"/>
    <w:multiLevelType w:val="multilevel"/>
    <w:tmpl w:val="B95214E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6">
    <w:nsid w:val="6F1962FF"/>
    <w:multiLevelType w:val="hybridMultilevel"/>
    <w:tmpl w:val="0428B5C2"/>
    <w:lvl w:ilvl="0" w:tplc="60D899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D4212D"/>
    <w:multiLevelType w:val="hybridMultilevel"/>
    <w:tmpl w:val="DE90B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F91D38"/>
    <w:multiLevelType w:val="hybridMultilevel"/>
    <w:tmpl w:val="4F5CECB0"/>
    <w:lvl w:ilvl="0" w:tplc="7CB2248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5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16"/>
  </w:num>
  <w:num w:numId="14">
    <w:abstractNumId w:val="9"/>
  </w:num>
  <w:num w:numId="15">
    <w:abstractNumId w:val="18"/>
  </w:num>
  <w:num w:numId="16">
    <w:abstractNumId w:val="20"/>
  </w:num>
  <w:num w:numId="17">
    <w:abstractNumId w:val="11"/>
  </w:num>
  <w:num w:numId="18">
    <w:abstractNumId w:val="14"/>
  </w:num>
  <w:num w:numId="19">
    <w:abstractNumId w:val="28"/>
  </w:num>
  <w:num w:numId="20">
    <w:abstractNumId w:val="1"/>
  </w:num>
  <w:num w:numId="21">
    <w:abstractNumId w:val="4"/>
  </w:num>
  <w:num w:numId="22">
    <w:abstractNumId w:val="6"/>
  </w:num>
  <w:num w:numId="23">
    <w:abstractNumId w:val="0"/>
  </w:num>
  <w:num w:numId="24">
    <w:abstractNumId w:val="2"/>
  </w:num>
  <w:num w:numId="25">
    <w:abstractNumId w:val="3"/>
  </w:num>
  <w:num w:numId="26">
    <w:abstractNumId w:val="5"/>
  </w:num>
  <w:num w:numId="27">
    <w:abstractNumId w:val="8"/>
  </w:num>
  <w:num w:numId="28">
    <w:abstractNumId w:val="19"/>
  </w:num>
  <w:num w:numId="29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33"/>
    <w:rsid w:val="0036791E"/>
    <w:rsid w:val="00654EFA"/>
    <w:rsid w:val="0073594B"/>
    <w:rsid w:val="00737283"/>
    <w:rsid w:val="00782826"/>
    <w:rsid w:val="00875EE5"/>
    <w:rsid w:val="00BF1191"/>
    <w:rsid w:val="00CA0C67"/>
    <w:rsid w:val="00DF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9C5307-4749-41DD-8806-2F9ED18D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C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A0C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A0C67"/>
    <w:rPr>
      <w:rFonts w:ascii="Times New Roman" w:eastAsia="MS Mincho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CA0C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A0C67"/>
    <w:rPr>
      <w:rFonts w:ascii="Times New Roman" w:eastAsia="MS Mincho" w:hAnsi="Times New Roman" w:cs="Times New Roman"/>
      <w:sz w:val="24"/>
      <w:szCs w:val="24"/>
      <w:lang w:val="en-US"/>
    </w:rPr>
  </w:style>
  <w:style w:type="paragraph" w:styleId="a7">
    <w:name w:val="Title"/>
    <w:basedOn w:val="a"/>
    <w:link w:val="a8"/>
    <w:uiPriority w:val="99"/>
    <w:qFormat/>
    <w:rsid w:val="00CA0C67"/>
    <w:pPr>
      <w:widowControl/>
      <w:autoSpaceDE/>
      <w:autoSpaceDN/>
      <w:adjustRightInd/>
      <w:ind w:right="-908"/>
      <w:jc w:val="center"/>
    </w:pPr>
    <w:rPr>
      <w:rFonts w:eastAsia="Times New Roman"/>
      <w:lang w:val="x-none" w:eastAsia="x-none"/>
    </w:rPr>
  </w:style>
  <w:style w:type="character" w:customStyle="1" w:styleId="a8">
    <w:name w:val="Название Знак"/>
    <w:basedOn w:val="a0"/>
    <w:link w:val="a7"/>
    <w:uiPriority w:val="99"/>
    <w:rsid w:val="00CA0C6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ody Text"/>
    <w:basedOn w:val="a"/>
    <w:link w:val="aa"/>
    <w:semiHidden/>
    <w:unhideWhenUsed/>
    <w:rsid w:val="00CA0C67"/>
    <w:pPr>
      <w:widowControl/>
      <w:autoSpaceDE/>
      <w:autoSpaceDN/>
      <w:adjustRightInd/>
      <w:jc w:val="both"/>
    </w:pPr>
    <w:rPr>
      <w:rFonts w:eastAsia="Times New Roman"/>
      <w:sz w:val="28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CA0C6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CA0C67"/>
    <w:rPr>
      <w:rFonts w:ascii="Lucida Grande CY" w:hAnsi="Lucida Grande CY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A0C67"/>
    <w:rPr>
      <w:rFonts w:ascii="Lucida Grande CY" w:eastAsia="MS Mincho" w:hAnsi="Lucida Grande CY" w:cs="Times New Roman"/>
      <w:sz w:val="18"/>
      <w:szCs w:val="18"/>
      <w:lang w:val="en-US"/>
    </w:rPr>
  </w:style>
  <w:style w:type="paragraph" w:styleId="ad">
    <w:name w:val="List Paragraph"/>
    <w:basedOn w:val="a"/>
    <w:uiPriority w:val="34"/>
    <w:qFormat/>
    <w:rsid w:val="00CA0C67"/>
    <w:pPr>
      <w:widowControl/>
      <w:autoSpaceDE/>
      <w:autoSpaceDN/>
      <w:adjustRightInd/>
      <w:ind w:left="720"/>
      <w:contextualSpacing/>
    </w:pPr>
    <w:rPr>
      <w:rFonts w:eastAsia="Times New Roman"/>
      <w:lang w:val="ru-RU" w:eastAsia="ru-RU"/>
    </w:rPr>
  </w:style>
  <w:style w:type="paragraph" w:customStyle="1" w:styleId="-11">
    <w:name w:val="Цветной список - Акцент 11"/>
    <w:basedOn w:val="a"/>
    <w:uiPriority w:val="99"/>
    <w:qFormat/>
    <w:rsid w:val="00CA0C67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ru-RU"/>
    </w:rPr>
  </w:style>
  <w:style w:type="paragraph" w:customStyle="1" w:styleId="Default">
    <w:name w:val="Default"/>
    <w:uiPriority w:val="99"/>
    <w:rsid w:val="00CA0C6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e">
    <w:name w:val="Содержимое таблицы"/>
    <w:basedOn w:val="a"/>
    <w:uiPriority w:val="99"/>
    <w:rsid w:val="00CA0C67"/>
    <w:pPr>
      <w:widowControl/>
      <w:suppressLineNumbers/>
      <w:suppressAutoHyphens/>
      <w:autoSpaceDE/>
      <w:autoSpaceDN/>
      <w:adjustRightInd/>
    </w:pPr>
    <w:rPr>
      <w:rFonts w:ascii="Calibri" w:eastAsia="Times New Roman" w:hAnsi="Calibri" w:cs="Calibri"/>
      <w:lang w:val="ru-RU" w:eastAsia="ar-SA"/>
    </w:rPr>
  </w:style>
  <w:style w:type="paragraph" w:customStyle="1" w:styleId="1">
    <w:name w:val="Абзац списка1"/>
    <w:basedOn w:val="a"/>
    <w:rsid w:val="00CA0C67"/>
    <w:pPr>
      <w:widowControl/>
      <w:autoSpaceDE/>
      <w:autoSpaceDN/>
      <w:adjustRightInd/>
      <w:ind w:left="720"/>
      <w:contextualSpacing/>
    </w:pPr>
    <w:rPr>
      <w:rFonts w:eastAsia="Calibr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41</Pages>
  <Words>10304</Words>
  <Characters>58733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2020-06-30T09:56:00Z</cp:lastPrinted>
  <dcterms:created xsi:type="dcterms:W3CDTF">2020-05-13T07:48:00Z</dcterms:created>
  <dcterms:modified xsi:type="dcterms:W3CDTF">2020-06-30T09:56:00Z</dcterms:modified>
</cp:coreProperties>
</file>